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1" w:rightFromText="181" w:vertAnchor="page" w:horzAnchor="margin" w:tblpXSpec="center" w:tblpY="5104"/>
        <w:tblW w:w="902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2" w:space="0" w:color="A0997C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24"/>
      </w:tblGrid>
      <w:tr w:rsidR="007F1438" w:rsidTr="00EA4FB7">
        <w:trPr>
          <w:trHeight w:val="2119"/>
          <w:jc w:val="center"/>
        </w:trPr>
        <w:tc>
          <w:tcPr>
            <w:tcW w:w="9024" w:type="dxa"/>
            <w:tcBorders>
              <w:top w:val="single" w:sz="12" w:space="0" w:color="FFFFFF" w:themeColor="background1"/>
              <w:left w:val="nil"/>
              <w:bottom w:val="single" w:sz="12" w:space="0" w:color="FFFFFF" w:themeColor="background1"/>
              <w:right w:val="nil"/>
            </w:tcBorders>
            <w:shd w:val="clear" w:color="auto" w:fill="797359"/>
            <w:vAlign w:val="center"/>
          </w:tcPr>
          <w:tbl>
            <w:tblPr>
              <w:tblpPr w:leftFromText="181" w:rightFromText="181" w:bottomFromText="198" w:vertAnchor="text" w:horzAnchor="margin" w:tblpXSpec="center" w:tblpY="285"/>
              <w:tblOverlap w:val="never"/>
              <w:tblW w:w="0" w:type="auto"/>
              <w:tblBorders>
                <w:top w:val="double" w:sz="4" w:space="0" w:color="auto"/>
                <w:left w:val="double" w:sz="4" w:space="0" w:color="auto"/>
                <w:bottom w:val="double" w:sz="4" w:space="0" w:color="auto"/>
                <w:right w:val="double" w:sz="4" w:space="0" w:color="auto"/>
                <w:insideH w:val="double" w:sz="4" w:space="0" w:color="auto"/>
                <w:insideV w:val="doub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7081"/>
            </w:tblGrid>
            <w:tr w:rsidR="007F1438" w:rsidTr="00EA4FB7">
              <w:trPr>
                <w:trHeight w:val="1087"/>
              </w:trPr>
              <w:tc>
                <w:tcPr>
                  <w:tcW w:w="7081" w:type="dxa"/>
                  <w:tcBorders>
                    <w:top w:val="double" w:sz="12" w:space="0" w:color="FFFFFF" w:themeColor="background1"/>
                    <w:left w:val="double" w:sz="12" w:space="0" w:color="FFFFFF" w:themeColor="background1"/>
                    <w:bottom w:val="double" w:sz="12" w:space="0" w:color="FFFFFF" w:themeColor="background1"/>
                    <w:right w:val="double" w:sz="12" w:space="0" w:color="FFFFFF" w:themeColor="background1"/>
                  </w:tcBorders>
                  <w:vAlign w:val="center"/>
                  <w:hideMark/>
                </w:tcPr>
                <w:p w:rsidR="007F1438" w:rsidRPr="00F1561C" w:rsidRDefault="007F1438" w:rsidP="009628D7">
                  <w:pPr>
                    <w:spacing w:line="276" w:lineRule="auto"/>
                    <w:jc w:val="both"/>
                    <w:rPr>
                      <w:rFonts w:asciiTheme="minorHAnsi" w:hAnsiTheme="minorHAnsi" w:cs="Arial"/>
                      <w:b/>
                      <w:color w:val="FFFFFF" w:themeColor="background1"/>
                      <w:sz w:val="32"/>
                      <w:szCs w:val="40"/>
                    </w:rPr>
                  </w:pPr>
                  <w:r w:rsidRPr="00F1561C">
                    <w:rPr>
                      <w:rFonts w:asciiTheme="minorHAnsi" w:hAnsiTheme="minorHAnsi" w:cs="Arial"/>
                      <w:b/>
                      <w:color w:val="FFFFFF" w:themeColor="background1"/>
                      <w:sz w:val="32"/>
                      <w:szCs w:val="40"/>
                    </w:rPr>
                    <w:t xml:space="preserve">1.5.1. </w:t>
                  </w:r>
                  <w:r w:rsidR="0076786A" w:rsidRPr="0076786A">
                    <w:rPr>
                      <w:rFonts w:asciiTheme="minorHAnsi" w:hAnsiTheme="minorHAnsi" w:cs="Arial"/>
                      <w:b/>
                      <w:color w:val="FFFFFF" w:themeColor="background1"/>
                      <w:sz w:val="32"/>
                      <w:szCs w:val="40"/>
                    </w:rPr>
                    <w:t>Tekstualna dokumentacija uz urbanistički projekat</w:t>
                  </w:r>
                  <w:r w:rsidR="003C1756">
                    <w:rPr>
                      <w:rFonts w:asciiTheme="minorHAnsi" w:hAnsiTheme="minorHAnsi" w:cs="Arial"/>
                      <w:b/>
                      <w:color w:val="FFFFFF" w:themeColor="background1"/>
                      <w:sz w:val="32"/>
                      <w:szCs w:val="40"/>
                    </w:rPr>
                    <w:t xml:space="preserve"> </w:t>
                  </w:r>
                </w:p>
              </w:tc>
            </w:tr>
          </w:tbl>
          <w:p w:rsidR="007F1438" w:rsidRDefault="007F1438" w:rsidP="009628D7">
            <w:pPr>
              <w:jc w:val="both"/>
            </w:pPr>
          </w:p>
          <w:p w:rsidR="007F1438" w:rsidRDefault="007F1438" w:rsidP="009628D7">
            <w:pPr>
              <w:jc w:val="both"/>
            </w:pPr>
          </w:p>
          <w:p w:rsidR="007F1438" w:rsidRDefault="007F1438" w:rsidP="009628D7">
            <w:pPr>
              <w:jc w:val="both"/>
              <w:rPr>
                <w:rFonts w:ascii="Aviano Sans Bold" w:hAnsi="Aviano Sans Bold" w:cs="Arial"/>
                <w:b/>
                <w:color w:val="FFFFFF" w:themeColor="background1"/>
                <w:sz w:val="40"/>
                <w:szCs w:val="40"/>
              </w:rPr>
            </w:pPr>
          </w:p>
        </w:tc>
      </w:tr>
    </w:tbl>
    <w:p w:rsidR="004B58C1" w:rsidRDefault="004B58C1" w:rsidP="009628D7">
      <w:pPr>
        <w:jc w:val="both"/>
        <w:rPr>
          <w:rFonts w:ascii="Aviano Sans Bold" w:hAnsi="Aviano Sans Bold"/>
          <w:b/>
          <w:lang w:val="sr-Latn-RS"/>
        </w:rPr>
      </w:pPr>
    </w:p>
    <w:p w:rsidR="0042711D" w:rsidRDefault="0042711D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P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42711D" w:rsidRPr="0015250E" w:rsidRDefault="0042711D" w:rsidP="009628D7">
      <w:pPr>
        <w:jc w:val="both"/>
        <w:rPr>
          <w:rFonts w:ascii="Arial" w:hAnsi="Arial" w:cs="Arial"/>
          <w:b/>
          <w:lang w:val="uz-Cyrl-UZ"/>
        </w:rPr>
      </w:pPr>
    </w:p>
    <w:p w:rsidR="0042711D" w:rsidRPr="00E52A44" w:rsidRDefault="0042711D" w:rsidP="009628D7">
      <w:pPr>
        <w:jc w:val="both"/>
        <w:rPr>
          <w:rFonts w:asciiTheme="minorHAnsi" w:hAnsiTheme="minorHAnsi" w:cs="Arial"/>
          <w:b/>
          <w:sz w:val="32"/>
          <w:szCs w:val="32"/>
          <w:lang w:val="uz-Cyrl-UZ"/>
        </w:rPr>
      </w:pPr>
    </w:p>
    <w:p w:rsidR="0042711D" w:rsidRPr="00B83CF6" w:rsidRDefault="0042711D" w:rsidP="009628D7">
      <w:pPr>
        <w:jc w:val="both"/>
        <w:rPr>
          <w:rFonts w:ascii="Arial" w:hAnsi="Arial" w:cs="Arial"/>
          <w:b/>
          <w:lang w:val="uz-Cyrl-UZ"/>
        </w:rPr>
      </w:pPr>
    </w:p>
    <w:p w:rsidR="00B83CF6" w:rsidRDefault="00B83CF6" w:rsidP="009628D7">
      <w:pPr>
        <w:spacing w:after="200" w:line="276" w:lineRule="auto"/>
        <w:jc w:val="both"/>
        <w:rPr>
          <w:rFonts w:ascii="Arial" w:hAnsi="Arial" w:cs="Arial"/>
          <w:lang w:val="uz-Cyrl-UZ"/>
        </w:rPr>
      </w:pPr>
      <w:r>
        <w:rPr>
          <w:rFonts w:ascii="Arial" w:hAnsi="Arial" w:cs="Arial"/>
          <w:lang w:val="uz-Cyrl-UZ"/>
        </w:rPr>
        <w:br w:type="page"/>
      </w:r>
    </w:p>
    <w:p w:rsidR="0042711D" w:rsidRDefault="0042711D" w:rsidP="009628D7">
      <w:pPr>
        <w:jc w:val="both"/>
        <w:rPr>
          <w:rFonts w:ascii="Arial" w:hAnsi="Arial" w:cs="Arial"/>
          <w:lang w:val="sr-Latn-RS"/>
        </w:rPr>
      </w:pPr>
    </w:p>
    <w:p w:rsidR="00B83CF6" w:rsidRDefault="00B83CF6" w:rsidP="009628D7">
      <w:pPr>
        <w:jc w:val="both"/>
        <w:rPr>
          <w:rFonts w:ascii="Arial" w:hAnsi="Arial" w:cs="Arial"/>
          <w:lang w:val="sr-Latn-RS"/>
        </w:rPr>
      </w:pPr>
    </w:p>
    <w:p w:rsidR="00B83CF6" w:rsidRPr="00E52A44" w:rsidRDefault="00B83CF6" w:rsidP="009628D7">
      <w:pPr>
        <w:keepNext/>
        <w:numPr>
          <w:ilvl w:val="0"/>
          <w:numId w:val="1"/>
        </w:numPr>
        <w:jc w:val="both"/>
        <w:outlineLvl w:val="0"/>
        <w:rPr>
          <w:rFonts w:asciiTheme="minorHAnsi" w:hAnsiTheme="minorHAnsi" w:cs="Arial"/>
          <w:b/>
          <w:bCs/>
          <w:kern w:val="32"/>
          <w:lang w:val="en-GB"/>
        </w:rPr>
      </w:pPr>
      <w:bookmarkStart w:id="0" w:name="_Toc483228739"/>
      <w:r w:rsidRPr="00E52A44">
        <w:rPr>
          <w:rFonts w:asciiTheme="minorHAnsi" w:hAnsiTheme="minorHAnsi" w:cs="Arial"/>
          <w:b/>
          <w:bCs/>
          <w:kern w:val="32"/>
          <w:lang w:val="en-GB"/>
        </w:rPr>
        <w:t>OPIS REVIZIJE</w:t>
      </w:r>
      <w:bookmarkEnd w:id="0"/>
    </w:p>
    <w:p w:rsidR="00B83CF6" w:rsidRPr="00E52A44" w:rsidRDefault="00B83CF6" w:rsidP="009628D7">
      <w:pPr>
        <w:jc w:val="both"/>
        <w:rPr>
          <w:rFonts w:asciiTheme="minorHAnsi" w:hAnsiTheme="minorHAnsi" w:cs="Arial"/>
          <w:lang w:val="en-GB"/>
        </w:rPr>
      </w:pPr>
    </w:p>
    <w:p w:rsidR="00B83CF6" w:rsidRPr="00F918F8" w:rsidRDefault="000758E8" w:rsidP="009628D7">
      <w:pPr>
        <w:jc w:val="both"/>
        <w:rPr>
          <w:rFonts w:asciiTheme="minorHAnsi" w:hAnsiTheme="minorHAnsi" w:cs="Arial"/>
          <w:lang w:val="sr-Latn-RS"/>
        </w:rPr>
      </w:pPr>
      <w:r w:rsidRPr="00F918F8">
        <w:rPr>
          <w:rFonts w:asciiTheme="minorHAnsi" w:hAnsiTheme="minorHAnsi" w:cs="Arial"/>
          <w:lang w:val="sr-Latn-RS"/>
        </w:rPr>
        <w:t xml:space="preserve">Sve promene </w:t>
      </w:r>
      <w:r w:rsidR="00B83CF6" w:rsidRPr="00F918F8">
        <w:rPr>
          <w:rFonts w:asciiTheme="minorHAnsi" w:hAnsiTheme="minorHAnsi" w:cs="Arial"/>
          <w:lang w:val="sr-Latn-RS"/>
        </w:rPr>
        <w:t>(revi</w:t>
      </w:r>
      <w:r w:rsidRPr="00F918F8">
        <w:rPr>
          <w:rFonts w:asciiTheme="minorHAnsi" w:hAnsiTheme="minorHAnsi" w:cs="Arial"/>
          <w:lang w:val="sr-Latn-RS"/>
        </w:rPr>
        <w:t>zije</w:t>
      </w:r>
      <w:r w:rsidR="00B83CF6" w:rsidRPr="00F918F8">
        <w:rPr>
          <w:rFonts w:asciiTheme="minorHAnsi" w:hAnsiTheme="minorHAnsi" w:cs="Arial"/>
          <w:lang w:val="sr-Latn-RS"/>
        </w:rPr>
        <w:t xml:space="preserve">) </w:t>
      </w:r>
      <w:r w:rsidRPr="00F918F8">
        <w:rPr>
          <w:rFonts w:asciiTheme="minorHAnsi" w:hAnsiTheme="minorHAnsi" w:cs="Arial"/>
          <w:lang w:val="sr-Latn-RS"/>
        </w:rPr>
        <w:t>na dokumentu se evidentiraju u sledećoj tabeli</w:t>
      </w:r>
      <w:r w:rsidR="00B83CF6" w:rsidRPr="00F918F8">
        <w:rPr>
          <w:rFonts w:asciiTheme="minorHAnsi" w:hAnsiTheme="minorHAnsi" w:cs="Arial"/>
          <w:lang w:val="sr-Latn-RS"/>
        </w:rPr>
        <w:t>.</w:t>
      </w:r>
    </w:p>
    <w:p w:rsidR="00B83CF6" w:rsidRPr="00F918F8" w:rsidRDefault="00B83CF6" w:rsidP="009628D7">
      <w:pPr>
        <w:jc w:val="both"/>
        <w:rPr>
          <w:rFonts w:asciiTheme="minorHAnsi" w:hAnsiTheme="minorHAnsi" w:cs="Arial"/>
          <w:lang w:val="sr-Latn-RS"/>
        </w:rPr>
      </w:pPr>
    </w:p>
    <w:tbl>
      <w:tblPr>
        <w:tblW w:w="488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83"/>
        <w:gridCol w:w="751"/>
        <w:gridCol w:w="1741"/>
        <w:gridCol w:w="4106"/>
      </w:tblGrid>
      <w:tr w:rsidR="00B83CF6" w:rsidRPr="00F918F8" w:rsidTr="00B83CF6">
        <w:tc>
          <w:tcPr>
            <w:tcW w:w="1926" w:type="dxa"/>
            <w:vAlign w:val="center"/>
          </w:tcPr>
          <w:p w:rsidR="00B83CF6" w:rsidRPr="00F918F8" w:rsidRDefault="00B83CF6" w:rsidP="009628D7">
            <w:pPr>
              <w:jc w:val="both"/>
              <w:rPr>
                <w:rFonts w:asciiTheme="minorHAnsi" w:hAnsiTheme="minorHAnsi" w:cs="Arial"/>
                <w:lang w:val="sr-Latn-RS"/>
              </w:rPr>
            </w:pPr>
            <w:r w:rsidRPr="00F918F8">
              <w:rPr>
                <w:rFonts w:asciiTheme="minorHAnsi" w:hAnsiTheme="minorHAnsi" w:cs="Arial"/>
                <w:b/>
                <w:lang w:val="sr-Latn-RS"/>
              </w:rPr>
              <w:t>Status</w:t>
            </w:r>
          </w:p>
          <w:p w:rsidR="000758E8" w:rsidRPr="00F918F8" w:rsidRDefault="00B83CF6" w:rsidP="009628D7">
            <w:pPr>
              <w:jc w:val="both"/>
              <w:rPr>
                <w:rFonts w:asciiTheme="minorHAnsi" w:hAnsiTheme="minorHAnsi" w:cs="Arial"/>
                <w:lang w:val="sr-Latn-RS"/>
              </w:rPr>
            </w:pPr>
            <w:r w:rsidRPr="00F918F8">
              <w:rPr>
                <w:rFonts w:asciiTheme="minorHAnsi" w:hAnsiTheme="minorHAnsi" w:cs="Arial"/>
                <w:lang w:val="sr-Latn-RS"/>
              </w:rPr>
              <w:t>(</w:t>
            </w:r>
            <w:r w:rsidR="000758E8" w:rsidRPr="00F918F8">
              <w:rPr>
                <w:rFonts w:asciiTheme="minorHAnsi" w:hAnsiTheme="minorHAnsi" w:cs="Arial"/>
                <w:lang w:val="sr-Latn-RS"/>
              </w:rPr>
              <w:t>Nacrt</w:t>
            </w:r>
            <w:r w:rsidRPr="00F918F8">
              <w:rPr>
                <w:rFonts w:asciiTheme="minorHAnsi" w:hAnsiTheme="minorHAnsi" w:cs="Arial"/>
                <w:lang w:val="sr-Latn-RS"/>
              </w:rPr>
              <w:t>,</w:t>
            </w:r>
          </w:p>
          <w:p w:rsidR="00B83CF6" w:rsidRPr="00F918F8" w:rsidRDefault="000758E8" w:rsidP="009628D7">
            <w:pPr>
              <w:jc w:val="both"/>
              <w:rPr>
                <w:rFonts w:asciiTheme="minorHAnsi" w:hAnsiTheme="minorHAnsi" w:cs="Arial"/>
                <w:lang w:val="sr-Latn-RS"/>
              </w:rPr>
            </w:pPr>
            <w:r w:rsidRPr="00F918F8">
              <w:rPr>
                <w:rFonts w:asciiTheme="minorHAnsi" w:hAnsiTheme="minorHAnsi" w:cs="Arial"/>
                <w:lang w:val="sr-Latn-RS"/>
              </w:rPr>
              <w:t>Za upotrebu</w:t>
            </w:r>
            <w:r w:rsidR="00B83CF6" w:rsidRPr="00F918F8">
              <w:rPr>
                <w:rFonts w:asciiTheme="minorHAnsi" w:hAnsiTheme="minorHAnsi" w:cs="Arial"/>
                <w:lang w:val="sr-Latn-RS"/>
              </w:rPr>
              <w:t>)</w:t>
            </w:r>
          </w:p>
        </w:tc>
        <w:tc>
          <w:tcPr>
            <w:tcW w:w="799" w:type="dxa"/>
            <w:vAlign w:val="center"/>
          </w:tcPr>
          <w:p w:rsidR="00B83CF6" w:rsidRPr="00F918F8" w:rsidRDefault="00B83CF6" w:rsidP="009628D7">
            <w:pPr>
              <w:jc w:val="both"/>
              <w:rPr>
                <w:rFonts w:asciiTheme="minorHAnsi" w:hAnsiTheme="minorHAnsi" w:cs="Arial"/>
                <w:b/>
                <w:lang w:val="sr-Latn-RS"/>
              </w:rPr>
            </w:pPr>
            <w:r w:rsidRPr="00F918F8">
              <w:rPr>
                <w:rFonts w:asciiTheme="minorHAnsi" w:hAnsiTheme="minorHAnsi" w:cs="Arial"/>
                <w:b/>
                <w:lang w:val="sr-Latn-RS"/>
              </w:rPr>
              <w:t>Rev.</w:t>
            </w:r>
          </w:p>
        </w:tc>
        <w:tc>
          <w:tcPr>
            <w:tcW w:w="1881" w:type="dxa"/>
            <w:vAlign w:val="center"/>
          </w:tcPr>
          <w:p w:rsidR="00B83CF6" w:rsidRPr="00F918F8" w:rsidRDefault="000758E8" w:rsidP="009628D7">
            <w:pPr>
              <w:jc w:val="both"/>
              <w:rPr>
                <w:rFonts w:asciiTheme="minorHAnsi" w:hAnsiTheme="minorHAnsi" w:cs="Arial"/>
                <w:b/>
                <w:lang w:val="sr-Latn-RS"/>
              </w:rPr>
            </w:pPr>
            <w:r w:rsidRPr="00F918F8">
              <w:rPr>
                <w:rFonts w:asciiTheme="minorHAnsi" w:hAnsiTheme="minorHAnsi" w:cs="Arial"/>
                <w:b/>
                <w:lang w:val="sr-Latn-RS"/>
              </w:rPr>
              <w:t>Datum izdavanja</w:t>
            </w:r>
          </w:p>
          <w:p w:rsidR="00B83CF6" w:rsidRPr="00F918F8" w:rsidRDefault="00B83CF6" w:rsidP="009628D7">
            <w:pPr>
              <w:jc w:val="both"/>
              <w:rPr>
                <w:rFonts w:asciiTheme="minorHAnsi" w:hAnsiTheme="minorHAnsi" w:cs="Arial"/>
                <w:lang w:val="sr-Latn-RS"/>
              </w:rPr>
            </w:pPr>
            <w:r w:rsidRPr="00F918F8">
              <w:rPr>
                <w:rFonts w:asciiTheme="minorHAnsi" w:hAnsiTheme="minorHAnsi" w:cs="Arial"/>
                <w:lang w:val="sr-Latn-RS"/>
              </w:rPr>
              <w:t>(dd.mm.yyyy.)</w:t>
            </w:r>
          </w:p>
        </w:tc>
        <w:tc>
          <w:tcPr>
            <w:tcW w:w="4466" w:type="dxa"/>
            <w:vAlign w:val="center"/>
          </w:tcPr>
          <w:p w:rsidR="00B83CF6" w:rsidRPr="00F918F8" w:rsidRDefault="000758E8" w:rsidP="009628D7">
            <w:pPr>
              <w:jc w:val="both"/>
              <w:rPr>
                <w:rFonts w:asciiTheme="minorHAnsi" w:hAnsiTheme="minorHAnsi" w:cs="Arial"/>
                <w:b/>
                <w:vertAlign w:val="superscript"/>
                <w:lang w:val="sr-Latn-RS"/>
              </w:rPr>
            </w:pPr>
            <w:r w:rsidRPr="00F918F8">
              <w:rPr>
                <w:rFonts w:asciiTheme="minorHAnsi" w:hAnsiTheme="minorHAnsi" w:cs="Arial"/>
                <w:b/>
                <w:lang w:val="sr-Latn-RS"/>
              </w:rPr>
              <w:t>Opis izmene</w:t>
            </w:r>
          </w:p>
        </w:tc>
      </w:tr>
      <w:tr w:rsidR="00B83CF6" w:rsidRPr="00F918F8" w:rsidTr="00B83CF6">
        <w:tc>
          <w:tcPr>
            <w:tcW w:w="1926" w:type="dxa"/>
            <w:vAlign w:val="center"/>
          </w:tcPr>
          <w:p w:rsidR="00B83CF6" w:rsidRPr="00F918F8" w:rsidRDefault="000758E8" w:rsidP="009628D7">
            <w:pPr>
              <w:jc w:val="both"/>
              <w:rPr>
                <w:rFonts w:asciiTheme="minorHAnsi" w:hAnsiTheme="minorHAnsi" w:cs="Arial"/>
                <w:lang w:val="sr-Latn-RS"/>
              </w:rPr>
            </w:pPr>
            <w:r w:rsidRPr="00F918F8">
              <w:rPr>
                <w:rFonts w:asciiTheme="minorHAnsi" w:hAnsiTheme="minorHAnsi" w:cs="Arial"/>
                <w:lang w:val="sr-Latn-RS"/>
              </w:rPr>
              <w:t>Za upotrebu</w:t>
            </w:r>
          </w:p>
        </w:tc>
        <w:tc>
          <w:tcPr>
            <w:tcW w:w="799" w:type="dxa"/>
            <w:vAlign w:val="center"/>
          </w:tcPr>
          <w:p w:rsidR="00B83CF6" w:rsidRPr="00F918F8" w:rsidRDefault="00B83CF6" w:rsidP="009628D7">
            <w:pPr>
              <w:jc w:val="both"/>
              <w:rPr>
                <w:rFonts w:asciiTheme="minorHAnsi" w:hAnsiTheme="minorHAnsi" w:cs="Arial"/>
                <w:lang w:val="sr-Latn-RS"/>
              </w:rPr>
            </w:pPr>
            <w:r w:rsidRPr="00F918F8">
              <w:rPr>
                <w:rFonts w:asciiTheme="minorHAnsi" w:hAnsiTheme="minorHAnsi" w:cs="Arial"/>
                <w:lang w:val="sr-Latn-RS"/>
              </w:rPr>
              <w:t>01</w:t>
            </w:r>
          </w:p>
        </w:tc>
        <w:tc>
          <w:tcPr>
            <w:tcW w:w="1881" w:type="dxa"/>
            <w:vAlign w:val="center"/>
          </w:tcPr>
          <w:p w:rsidR="00B83CF6" w:rsidRPr="00F918F8" w:rsidRDefault="000D5D21" w:rsidP="00A63307">
            <w:pPr>
              <w:jc w:val="both"/>
              <w:rPr>
                <w:rFonts w:asciiTheme="minorHAnsi" w:hAnsiTheme="minorHAnsi" w:cs="Arial"/>
                <w:lang w:val="sr-Latn-RS"/>
              </w:rPr>
            </w:pPr>
            <w:r>
              <w:rPr>
                <w:rFonts w:asciiTheme="minorHAnsi" w:hAnsiTheme="minorHAnsi" w:cs="Arial"/>
                <w:lang w:val="sr-Latn-RS"/>
              </w:rPr>
              <w:t>0</w:t>
            </w:r>
            <w:r w:rsidR="00D16444">
              <w:rPr>
                <w:rFonts w:asciiTheme="minorHAnsi" w:hAnsiTheme="minorHAnsi" w:cs="Arial"/>
                <w:lang w:val="sr-Latn-RS"/>
              </w:rPr>
              <w:t>5</w:t>
            </w:r>
            <w:r w:rsidR="0086014C" w:rsidRPr="00F918F8">
              <w:rPr>
                <w:rFonts w:asciiTheme="minorHAnsi" w:hAnsiTheme="minorHAnsi" w:cs="Arial"/>
                <w:lang w:val="sr-Latn-RS"/>
              </w:rPr>
              <w:t>.201</w:t>
            </w:r>
            <w:r w:rsidR="00A63307">
              <w:rPr>
                <w:rFonts w:asciiTheme="minorHAnsi" w:hAnsiTheme="minorHAnsi" w:cs="Arial"/>
                <w:lang w:val="sr-Latn-RS"/>
              </w:rPr>
              <w:t>7</w:t>
            </w:r>
            <w:r w:rsidR="0086014C" w:rsidRPr="00F918F8">
              <w:rPr>
                <w:rFonts w:asciiTheme="minorHAnsi" w:hAnsiTheme="minorHAnsi" w:cs="Arial"/>
                <w:lang w:val="sr-Latn-RS"/>
              </w:rPr>
              <w:t>.</w:t>
            </w:r>
          </w:p>
        </w:tc>
        <w:tc>
          <w:tcPr>
            <w:tcW w:w="4466" w:type="dxa"/>
            <w:vAlign w:val="center"/>
          </w:tcPr>
          <w:p w:rsidR="00B83CF6" w:rsidRPr="00F918F8" w:rsidRDefault="00B83CF6" w:rsidP="009628D7">
            <w:pPr>
              <w:jc w:val="both"/>
              <w:rPr>
                <w:rFonts w:asciiTheme="minorHAnsi" w:hAnsiTheme="minorHAnsi" w:cs="Arial"/>
                <w:lang w:val="sr-Latn-RS"/>
              </w:rPr>
            </w:pPr>
            <w:r w:rsidRPr="00F918F8">
              <w:rPr>
                <w:rFonts w:asciiTheme="minorHAnsi" w:hAnsiTheme="minorHAnsi" w:cs="Arial"/>
                <w:lang w:val="sr-Latn-RS"/>
              </w:rPr>
              <w:t>N</w:t>
            </w:r>
            <w:r w:rsidR="000758E8" w:rsidRPr="00F918F8">
              <w:rPr>
                <w:rFonts w:asciiTheme="minorHAnsi" w:hAnsiTheme="minorHAnsi" w:cs="Arial"/>
                <w:lang w:val="sr-Latn-RS"/>
              </w:rPr>
              <w:t xml:space="preserve">ovi </w:t>
            </w:r>
            <w:r w:rsidRPr="00F918F8">
              <w:rPr>
                <w:rFonts w:asciiTheme="minorHAnsi" w:hAnsiTheme="minorHAnsi" w:cs="Arial"/>
                <w:lang w:val="sr-Latn-RS"/>
              </w:rPr>
              <w:t>do</w:t>
            </w:r>
            <w:r w:rsidR="000758E8" w:rsidRPr="00F918F8">
              <w:rPr>
                <w:rFonts w:asciiTheme="minorHAnsi" w:hAnsiTheme="minorHAnsi" w:cs="Arial"/>
                <w:lang w:val="sr-Latn-RS"/>
              </w:rPr>
              <w:t>k</w:t>
            </w:r>
            <w:r w:rsidRPr="00F918F8">
              <w:rPr>
                <w:rFonts w:asciiTheme="minorHAnsi" w:hAnsiTheme="minorHAnsi" w:cs="Arial"/>
                <w:lang w:val="sr-Latn-RS"/>
              </w:rPr>
              <w:t>ument</w:t>
            </w:r>
          </w:p>
        </w:tc>
      </w:tr>
    </w:tbl>
    <w:p w:rsidR="00B83CF6" w:rsidRPr="00E52A44" w:rsidRDefault="00B83CF6" w:rsidP="009628D7">
      <w:pPr>
        <w:pageBreakBefore/>
        <w:jc w:val="both"/>
        <w:rPr>
          <w:rFonts w:asciiTheme="minorHAnsi" w:hAnsiTheme="minorHAnsi" w:cs="Arial"/>
          <w:b/>
          <w:bCs/>
          <w:lang w:val="en-GB"/>
        </w:rPr>
      </w:pPr>
      <w:r w:rsidRPr="00E52A44">
        <w:rPr>
          <w:rFonts w:asciiTheme="minorHAnsi" w:hAnsiTheme="minorHAnsi" w:cs="Arial"/>
          <w:b/>
          <w:bCs/>
          <w:lang w:val="en-GB"/>
        </w:rPr>
        <w:lastRenderedPageBreak/>
        <w:t>SADRŽAJ</w:t>
      </w:r>
    </w:p>
    <w:p w:rsidR="00B83CF6" w:rsidRPr="00E52A44" w:rsidRDefault="00B83CF6" w:rsidP="009628D7">
      <w:pPr>
        <w:jc w:val="both"/>
        <w:rPr>
          <w:rFonts w:asciiTheme="minorHAnsi" w:hAnsiTheme="minorHAnsi" w:cs="Arial"/>
          <w:bCs/>
          <w:lang w:val="en-GB"/>
        </w:rPr>
      </w:pPr>
    </w:p>
    <w:p w:rsidR="0047571A" w:rsidRPr="0047571A" w:rsidRDefault="004C34D9">
      <w:pPr>
        <w:pStyle w:val="TOC1"/>
        <w:tabs>
          <w:tab w:val="left" w:pos="440"/>
          <w:tab w:val="right" w:leader="dot" w:pos="8354"/>
        </w:tabs>
        <w:rPr>
          <w:rFonts w:eastAsiaTheme="minorEastAsia" w:cstheme="minorBidi"/>
          <w:b w:val="0"/>
          <w:noProof/>
          <w:szCs w:val="22"/>
          <w:lang w:val="sr-Latn-RS" w:eastAsia="sr-Latn-RS"/>
        </w:rPr>
      </w:pPr>
      <w:r w:rsidRPr="0047571A">
        <w:rPr>
          <w:rFonts w:cs="Arial"/>
          <w:szCs w:val="22"/>
          <w:highlight w:val="yellow"/>
          <w:lang w:val="en-GB"/>
        </w:rPr>
        <w:fldChar w:fldCharType="begin"/>
      </w:r>
      <w:r w:rsidRPr="0047571A">
        <w:rPr>
          <w:rFonts w:cs="Arial"/>
          <w:szCs w:val="22"/>
          <w:highlight w:val="yellow"/>
          <w:lang w:val="en-GB"/>
        </w:rPr>
        <w:instrText xml:space="preserve"> TOC \o "1-3" \h \z \u </w:instrText>
      </w:r>
      <w:r w:rsidRPr="0047571A">
        <w:rPr>
          <w:rFonts w:cs="Arial"/>
          <w:szCs w:val="22"/>
          <w:highlight w:val="yellow"/>
          <w:lang w:val="en-GB"/>
        </w:rPr>
        <w:fldChar w:fldCharType="separate"/>
      </w:r>
      <w:hyperlink w:anchor="_Toc483228739" w:history="1">
        <w:r w:rsidR="0047571A" w:rsidRPr="0047571A">
          <w:rPr>
            <w:rStyle w:val="Hyperlink"/>
            <w:rFonts w:cs="Arial"/>
            <w:bCs/>
            <w:noProof/>
            <w:kern w:val="32"/>
            <w:lang w:val="en-GB"/>
          </w:rPr>
          <w:t>1.</w:t>
        </w:r>
        <w:r w:rsidR="0047571A" w:rsidRPr="0047571A">
          <w:rPr>
            <w:rFonts w:eastAsiaTheme="minorEastAsia" w:cstheme="minorBidi"/>
            <w:b w:val="0"/>
            <w:noProof/>
            <w:szCs w:val="22"/>
            <w:lang w:val="sr-Latn-RS" w:eastAsia="sr-Latn-RS"/>
          </w:rPr>
          <w:tab/>
        </w:r>
        <w:r w:rsidR="0047571A" w:rsidRPr="0047571A">
          <w:rPr>
            <w:rStyle w:val="Hyperlink"/>
            <w:rFonts w:cs="Arial"/>
            <w:bCs/>
            <w:noProof/>
            <w:kern w:val="32"/>
            <w:lang w:val="en-GB"/>
          </w:rPr>
          <w:t>OPIS REVIZIJE</w:t>
        </w:r>
        <w:r w:rsidR="0047571A" w:rsidRPr="0047571A">
          <w:rPr>
            <w:noProof/>
            <w:webHidden/>
          </w:rPr>
          <w:tab/>
        </w:r>
        <w:r w:rsidR="0047571A" w:rsidRPr="0047571A">
          <w:rPr>
            <w:noProof/>
            <w:webHidden/>
          </w:rPr>
          <w:fldChar w:fldCharType="begin"/>
        </w:r>
        <w:r w:rsidR="0047571A" w:rsidRPr="0047571A">
          <w:rPr>
            <w:noProof/>
            <w:webHidden/>
          </w:rPr>
          <w:instrText xml:space="preserve"> PAGEREF _Toc483228739 \h </w:instrText>
        </w:r>
        <w:r w:rsidR="0047571A" w:rsidRPr="0047571A">
          <w:rPr>
            <w:noProof/>
            <w:webHidden/>
          </w:rPr>
        </w:r>
        <w:r w:rsidR="0047571A" w:rsidRPr="0047571A">
          <w:rPr>
            <w:noProof/>
            <w:webHidden/>
          </w:rPr>
          <w:fldChar w:fldCharType="separate"/>
        </w:r>
        <w:r w:rsidR="0047571A" w:rsidRPr="0047571A">
          <w:rPr>
            <w:noProof/>
            <w:webHidden/>
          </w:rPr>
          <w:t>2</w:t>
        </w:r>
        <w:r w:rsidR="0047571A" w:rsidRPr="0047571A">
          <w:rPr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1"/>
        <w:tabs>
          <w:tab w:val="left" w:pos="440"/>
          <w:tab w:val="right" w:leader="dot" w:pos="8354"/>
        </w:tabs>
        <w:rPr>
          <w:rFonts w:eastAsiaTheme="minorEastAsia" w:cstheme="minorBidi"/>
          <w:b w:val="0"/>
          <w:noProof/>
          <w:szCs w:val="22"/>
          <w:lang w:val="sr-Latn-RS" w:eastAsia="sr-Latn-RS"/>
        </w:rPr>
      </w:pPr>
      <w:hyperlink w:anchor="_Toc483228740" w:history="1">
        <w:r w:rsidRPr="0047571A">
          <w:rPr>
            <w:rStyle w:val="Hyperlink"/>
            <w:rFonts w:cs="Arial"/>
            <w:bCs/>
            <w:noProof/>
            <w:lang w:val="sr-Latn-CS"/>
          </w:rPr>
          <w:t>2.</w:t>
        </w:r>
        <w:r w:rsidRPr="0047571A">
          <w:rPr>
            <w:rFonts w:eastAsiaTheme="minorEastAsia" w:cstheme="minorBidi"/>
            <w:b w:val="0"/>
            <w:noProof/>
            <w:szCs w:val="22"/>
            <w:lang w:val="sr-Latn-RS" w:eastAsia="sr-Latn-RS"/>
          </w:rPr>
          <w:tab/>
        </w:r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 xml:space="preserve">TEKSTUALNA DOKUMENTACIJA UZ URBANISTIČKI PROJEKAT ZA IZGRADNJU PLANIRANOG </w:t>
        </w:r>
        <w:r w:rsidRPr="0047571A">
          <w:rPr>
            <w:rStyle w:val="Hyperlink"/>
            <w:rFonts w:cs="Arial"/>
            <w:bCs/>
            <w:noProof/>
            <w:kern w:val="32"/>
            <w:lang w:val="sr-Latn-RS"/>
          </w:rPr>
          <w:t>POGONA ZA OBRADU LEŠNIKA</w:t>
        </w:r>
        <w:r w:rsidRPr="0047571A">
          <w:rPr>
            <w:noProof/>
            <w:webHidden/>
          </w:rPr>
          <w:tab/>
        </w:r>
        <w:r w:rsidRPr="0047571A">
          <w:rPr>
            <w:noProof/>
            <w:webHidden/>
          </w:rPr>
          <w:fldChar w:fldCharType="begin"/>
        </w:r>
        <w:r w:rsidRPr="0047571A">
          <w:rPr>
            <w:noProof/>
            <w:webHidden/>
          </w:rPr>
          <w:instrText xml:space="preserve"> PAGEREF _Toc483228740 \h </w:instrText>
        </w:r>
        <w:r w:rsidRPr="0047571A">
          <w:rPr>
            <w:noProof/>
            <w:webHidden/>
          </w:rPr>
        </w:r>
        <w:r w:rsidRPr="0047571A">
          <w:rPr>
            <w:noProof/>
            <w:webHidden/>
          </w:rPr>
          <w:fldChar w:fldCharType="separate"/>
        </w:r>
        <w:r w:rsidRPr="0047571A">
          <w:rPr>
            <w:noProof/>
            <w:webHidden/>
          </w:rPr>
          <w:t>4</w:t>
        </w:r>
        <w:r w:rsidRPr="0047571A">
          <w:rPr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1"/>
        <w:tabs>
          <w:tab w:val="left" w:pos="440"/>
          <w:tab w:val="right" w:leader="dot" w:pos="8354"/>
        </w:tabs>
        <w:rPr>
          <w:rFonts w:eastAsiaTheme="minorEastAsia" w:cstheme="minorBidi"/>
          <w:b w:val="0"/>
          <w:noProof/>
          <w:szCs w:val="22"/>
          <w:lang w:val="sr-Latn-RS" w:eastAsia="sr-Latn-RS"/>
        </w:rPr>
      </w:pPr>
      <w:hyperlink w:anchor="_Toc483228741" w:history="1"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>3.</w:t>
        </w:r>
        <w:r w:rsidRPr="0047571A">
          <w:rPr>
            <w:rFonts w:eastAsiaTheme="minorEastAsia" w:cstheme="minorBidi"/>
            <w:b w:val="0"/>
            <w:noProof/>
            <w:szCs w:val="22"/>
            <w:lang w:val="sr-Latn-RS" w:eastAsia="sr-Latn-RS"/>
          </w:rPr>
          <w:tab/>
        </w:r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>UVOD</w:t>
        </w:r>
        <w:r w:rsidRPr="0047571A">
          <w:rPr>
            <w:noProof/>
            <w:webHidden/>
          </w:rPr>
          <w:tab/>
        </w:r>
        <w:r w:rsidRPr="0047571A">
          <w:rPr>
            <w:noProof/>
            <w:webHidden/>
          </w:rPr>
          <w:fldChar w:fldCharType="begin"/>
        </w:r>
        <w:r w:rsidRPr="0047571A">
          <w:rPr>
            <w:noProof/>
            <w:webHidden/>
          </w:rPr>
          <w:instrText xml:space="preserve"> PAGEREF _Toc483228741 \h </w:instrText>
        </w:r>
        <w:r w:rsidRPr="0047571A">
          <w:rPr>
            <w:noProof/>
            <w:webHidden/>
          </w:rPr>
        </w:r>
        <w:r w:rsidRPr="0047571A">
          <w:rPr>
            <w:noProof/>
            <w:webHidden/>
          </w:rPr>
          <w:fldChar w:fldCharType="separate"/>
        </w:r>
        <w:r w:rsidRPr="0047571A">
          <w:rPr>
            <w:noProof/>
            <w:webHidden/>
          </w:rPr>
          <w:t>4</w:t>
        </w:r>
        <w:r w:rsidRPr="0047571A">
          <w:rPr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42" w:history="1">
        <w:r w:rsidRPr="0047571A">
          <w:rPr>
            <w:rStyle w:val="Hyperlink"/>
            <w:rFonts w:asciiTheme="minorHAnsi" w:eastAsia="Calibri" w:hAnsiTheme="minorHAnsi"/>
            <w:noProof/>
          </w:rPr>
          <w:t>3.1.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OSNOV ZA IZRADU URBANISTIČKOG PROJEKTA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_Toc483228742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4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43" w:history="1">
        <w:r w:rsidRPr="0047571A">
          <w:rPr>
            <w:rStyle w:val="Hyperlink"/>
            <w:rFonts w:asciiTheme="minorHAnsi" w:eastAsia="Calibri" w:hAnsiTheme="minorHAnsi"/>
            <w:noProof/>
          </w:rPr>
          <w:t>3.2.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PODACI O INVESTITORU – PODNOSIOCU ZATEVA ZA IZRADU URBANISTIČKOG PROJEKTA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_Toc483228743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4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44" w:history="1">
        <w:r w:rsidRPr="0047571A">
          <w:rPr>
            <w:rStyle w:val="Hyperlink"/>
            <w:rFonts w:asciiTheme="minorHAnsi" w:eastAsia="Calibri" w:hAnsiTheme="minorHAnsi"/>
            <w:noProof/>
          </w:rPr>
          <w:t>3.3.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PODACI O LOKACIJI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_Toc483228744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4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45" w:history="1">
        <w:r w:rsidRPr="0047571A">
          <w:rPr>
            <w:rStyle w:val="Hyperlink"/>
            <w:rFonts w:asciiTheme="minorHAnsi" w:eastAsia="Calibri" w:hAnsiTheme="minorHAnsi"/>
            <w:noProof/>
          </w:rPr>
          <w:t>3.4.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DOSTAVLJENA DOKUMENTACIJA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_Toc483228745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4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1"/>
        <w:tabs>
          <w:tab w:val="left" w:pos="440"/>
          <w:tab w:val="right" w:leader="dot" w:pos="8354"/>
        </w:tabs>
        <w:rPr>
          <w:rFonts w:eastAsiaTheme="minorEastAsia" w:cstheme="minorBidi"/>
          <w:b w:val="0"/>
          <w:noProof/>
          <w:szCs w:val="22"/>
          <w:lang w:val="sr-Latn-RS" w:eastAsia="sr-Latn-RS"/>
        </w:rPr>
      </w:pPr>
      <w:hyperlink w:anchor="_Toc483228746" w:history="1"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>4.</w:t>
        </w:r>
        <w:r w:rsidRPr="0047571A">
          <w:rPr>
            <w:rFonts w:eastAsiaTheme="minorEastAsia" w:cstheme="minorBidi"/>
            <w:b w:val="0"/>
            <w:noProof/>
            <w:szCs w:val="22"/>
            <w:lang w:val="sr-Latn-RS" w:eastAsia="sr-Latn-RS"/>
          </w:rPr>
          <w:tab/>
        </w:r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>OPIS I OBJAŠNJENJE REŠENJA</w:t>
        </w:r>
        <w:r w:rsidRPr="0047571A">
          <w:rPr>
            <w:noProof/>
            <w:webHidden/>
          </w:rPr>
          <w:tab/>
        </w:r>
        <w:r w:rsidRPr="0047571A">
          <w:rPr>
            <w:noProof/>
            <w:webHidden/>
          </w:rPr>
          <w:fldChar w:fldCharType="begin"/>
        </w:r>
        <w:r w:rsidRPr="0047571A">
          <w:rPr>
            <w:noProof/>
            <w:webHidden/>
          </w:rPr>
          <w:instrText xml:space="preserve"> PAGEREF _Toc483228746 \h </w:instrText>
        </w:r>
        <w:r w:rsidRPr="0047571A">
          <w:rPr>
            <w:noProof/>
            <w:webHidden/>
          </w:rPr>
        </w:r>
        <w:r w:rsidRPr="0047571A">
          <w:rPr>
            <w:noProof/>
            <w:webHidden/>
          </w:rPr>
          <w:fldChar w:fldCharType="separate"/>
        </w:r>
        <w:r w:rsidRPr="0047571A">
          <w:rPr>
            <w:noProof/>
            <w:webHidden/>
          </w:rPr>
          <w:t>5</w:t>
        </w:r>
        <w:r w:rsidRPr="0047571A">
          <w:rPr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47" w:history="1">
        <w:r w:rsidRPr="0047571A">
          <w:rPr>
            <w:rStyle w:val="Hyperlink"/>
            <w:rFonts w:asciiTheme="minorHAnsi" w:eastAsia="Calibri" w:hAnsiTheme="minorHAnsi"/>
            <w:noProof/>
          </w:rPr>
          <w:t>4.1.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GRANICE PODRUČJA KOJE JE OBUHVAĆENO URBANISTIČKIM PROJEKTOM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_Toc483228747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5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48" w:history="1">
        <w:r w:rsidRPr="0047571A">
          <w:rPr>
            <w:rStyle w:val="Hyperlink"/>
            <w:rFonts w:asciiTheme="minorHAnsi" w:eastAsia="Calibri" w:hAnsiTheme="minorHAnsi"/>
            <w:noProof/>
          </w:rPr>
          <w:t>4.2.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NAMENA I KARAKTERISTIKE PROSTORA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_Toc483228748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5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49" w:history="1">
        <w:r w:rsidRPr="0047571A">
          <w:rPr>
            <w:rStyle w:val="Hyperlink"/>
            <w:rFonts w:asciiTheme="minorHAnsi" w:eastAsia="Calibri" w:hAnsiTheme="minorHAnsi"/>
            <w:noProof/>
          </w:rPr>
          <w:t>4.3.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POSTOJE</w:t>
        </w:r>
        <w:r w:rsidRPr="0047571A">
          <w:rPr>
            <w:rStyle w:val="Hyperlink"/>
            <w:rFonts w:asciiTheme="minorHAnsi" w:eastAsia="Calibri" w:hAnsiTheme="minorHAnsi"/>
            <w:noProof/>
            <w:lang w:val="sr-Latn-RS"/>
          </w:rPr>
          <w:t>ĆE</w:t>
        </w:r>
        <w:r w:rsidRPr="0047571A">
          <w:rPr>
            <w:rStyle w:val="Hyperlink"/>
            <w:rFonts w:asciiTheme="minorHAnsi" w:eastAsia="Calibri" w:hAnsiTheme="minorHAnsi"/>
            <w:noProof/>
          </w:rPr>
          <w:t xml:space="preserve"> STANJE PARCELE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_Toc483228749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6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0" w:history="1">
        <w:r w:rsidRPr="0047571A">
          <w:rPr>
            <w:rStyle w:val="Hyperlink"/>
            <w:rFonts w:asciiTheme="minorHAnsi" w:eastAsia="Calibri" w:hAnsiTheme="minorHAnsi"/>
            <w:noProof/>
          </w:rPr>
          <w:t>4.4.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URBANISTIČKI POKAZATELJI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_Toc483228750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6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110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1" w:history="1">
        <w:r w:rsidRPr="0047571A">
          <w:rPr>
            <w:rStyle w:val="Hyperlink"/>
            <w:rFonts w:asciiTheme="minorHAnsi" w:eastAsia="Calibri" w:hAnsiTheme="minorHAnsi"/>
            <w:noProof/>
          </w:rPr>
          <w:t>4.4.1.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ZONA ZA IZGRADNJU ZA SEOSKE ZONE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_Toc483228751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6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110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2" w:history="1">
        <w:r w:rsidRPr="0047571A">
          <w:rPr>
            <w:rStyle w:val="Hyperlink"/>
            <w:rFonts w:asciiTheme="minorHAnsi" w:eastAsia="Calibri" w:hAnsiTheme="minorHAnsi"/>
            <w:noProof/>
          </w:rPr>
          <w:t>4.4.2.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OPŠTA PRAVILA URBANISTIČKE PARCELACIJE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_Toc483228752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7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1"/>
        <w:tabs>
          <w:tab w:val="left" w:pos="440"/>
          <w:tab w:val="right" w:leader="dot" w:pos="8354"/>
        </w:tabs>
        <w:rPr>
          <w:rFonts w:eastAsiaTheme="minorEastAsia" w:cstheme="minorBidi"/>
          <w:b w:val="0"/>
          <w:noProof/>
          <w:szCs w:val="22"/>
          <w:lang w:val="sr-Latn-RS" w:eastAsia="sr-Latn-RS"/>
        </w:rPr>
      </w:pPr>
      <w:hyperlink w:anchor="_Toc483228753" w:history="1"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>5.</w:t>
        </w:r>
        <w:r w:rsidRPr="0047571A">
          <w:rPr>
            <w:rFonts w:eastAsiaTheme="minorEastAsia" w:cstheme="minorBidi"/>
            <w:b w:val="0"/>
            <w:noProof/>
            <w:szCs w:val="22"/>
            <w:lang w:val="sr-Latn-RS" w:eastAsia="sr-Latn-RS"/>
          </w:rPr>
          <w:tab/>
        </w:r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>PRAVILA I UREĐENJE PARCELE</w:t>
        </w:r>
        <w:r w:rsidRPr="0047571A">
          <w:rPr>
            <w:noProof/>
            <w:webHidden/>
          </w:rPr>
          <w:tab/>
        </w:r>
        <w:r w:rsidRPr="0047571A">
          <w:rPr>
            <w:noProof/>
            <w:webHidden/>
          </w:rPr>
          <w:fldChar w:fldCharType="begin"/>
        </w:r>
        <w:r w:rsidRPr="0047571A">
          <w:rPr>
            <w:noProof/>
            <w:webHidden/>
          </w:rPr>
          <w:instrText xml:space="preserve"> PAGEREF _Toc483228753 \h </w:instrText>
        </w:r>
        <w:r w:rsidRPr="0047571A">
          <w:rPr>
            <w:noProof/>
            <w:webHidden/>
          </w:rPr>
        </w:r>
        <w:r w:rsidRPr="0047571A">
          <w:rPr>
            <w:noProof/>
            <w:webHidden/>
          </w:rPr>
          <w:fldChar w:fldCharType="separate"/>
        </w:r>
        <w:r w:rsidRPr="0047571A">
          <w:rPr>
            <w:noProof/>
            <w:webHidden/>
          </w:rPr>
          <w:t>7</w:t>
        </w:r>
        <w:r w:rsidRPr="0047571A">
          <w:rPr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4" w:history="1">
        <w:r w:rsidRPr="0047571A">
          <w:rPr>
            <w:rStyle w:val="Hyperlink"/>
            <w:rFonts w:asciiTheme="minorHAnsi" w:eastAsia="Calibri" w:hAnsiTheme="minorHAnsi"/>
            <w:noProof/>
          </w:rPr>
          <w:t>5.1.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OGRAĐIVANJE PARCELE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_Toc483228754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7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5" w:history="1">
        <w:r w:rsidRPr="0047571A">
          <w:rPr>
            <w:rStyle w:val="Hyperlink"/>
            <w:rFonts w:asciiTheme="minorHAnsi" w:eastAsia="Calibri" w:hAnsiTheme="minorHAnsi"/>
            <w:noProof/>
          </w:rPr>
          <w:t>5.2.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USLOVI I NAČIN OBEZBEĐIVANJA PRISTUPA  PARCELI I PROSTORA ZA PARKIRANJE VOZILA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_Toc483228755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8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6" w:history="1">
        <w:r w:rsidRPr="0047571A">
          <w:rPr>
            <w:rStyle w:val="Hyperlink"/>
            <w:rFonts w:asciiTheme="minorHAnsi" w:eastAsia="Calibri" w:hAnsiTheme="minorHAnsi"/>
            <w:noProof/>
          </w:rPr>
          <w:t>5.3.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USLOVI PRIKLJUČENJA OBJEKTA NA KOMUNALNU I OSTALU INFRASTRUKTURU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_Toc483228756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8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7" w:history="1">
        <w:r w:rsidRPr="0047571A">
          <w:rPr>
            <w:rStyle w:val="Hyperlink"/>
            <w:rFonts w:asciiTheme="minorHAnsi" w:eastAsia="Calibri" w:hAnsiTheme="minorHAnsi"/>
            <w:noProof/>
          </w:rPr>
          <w:t>5.4.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OPŠTA PRAVILA ZA PARCELACIJU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_Toc483228757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9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58" w:history="1">
        <w:r w:rsidRPr="0047571A">
          <w:rPr>
            <w:rStyle w:val="Hyperlink"/>
            <w:rFonts w:asciiTheme="minorHAnsi" w:eastAsia="Calibri" w:hAnsiTheme="minorHAnsi"/>
            <w:noProof/>
          </w:rPr>
          <w:t>5.5.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USLOVI  I MERE ZA REALIZACIJU URBANISTIČKOG PROJEKTA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_Toc483228758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9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1"/>
        <w:tabs>
          <w:tab w:val="left" w:pos="440"/>
          <w:tab w:val="right" w:leader="dot" w:pos="8354"/>
        </w:tabs>
        <w:rPr>
          <w:rFonts w:eastAsiaTheme="minorEastAsia" w:cstheme="minorBidi"/>
          <w:b w:val="0"/>
          <w:noProof/>
          <w:szCs w:val="22"/>
          <w:lang w:val="sr-Latn-RS" w:eastAsia="sr-Latn-RS"/>
        </w:rPr>
      </w:pPr>
      <w:hyperlink w:anchor="_Toc483228759" w:history="1">
        <w:r w:rsidRPr="0047571A">
          <w:rPr>
            <w:rStyle w:val="Hyperlink"/>
            <w:rFonts w:eastAsia="Calibri" w:cs="Calibri"/>
            <w:noProof/>
          </w:rPr>
          <w:t>6.</w:t>
        </w:r>
        <w:r w:rsidRPr="0047571A">
          <w:rPr>
            <w:rFonts w:eastAsiaTheme="minorEastAsia" w:cstheme="minorBidi"/>
            <w:b w:val="0"/>
            <w:noProof/>
            <w:szCs w:val="22"/>
            <w:lang w:val="sr-Latn-RS" w:eastAsia="sr-Latn-RS"/>
          </w:rPr>
          <w:tab/>
        </w:r>
        <w:r w:rsidRPr="0047571A">
          <w:rPr>
            <w:rStyle w:val="Hyperlink"/>
            <w:rFonts w:cs="Arial"/>
            <w:bCs/>
            <w:noProof/>
            <w:kern w:val="32"/>
            <w:lang w:val="en-GB"/>
          </w:rPr>
          <w:t xml:space="preserve">TEHNIČKI OPIS PLANIRANOG </w:t>
        </w:r>
        <w:r w:rsidRPr="0047571A">
          <w:rPr>
            <w:rStyle w:val="Hyperlink"/>
            <w:rFonts w:cs="Arial"/>
            <w:bCs/>
            <w:noProof/>
            <w:kern w:val="32"/>
          </w:rPr>
          <w:t>POGONA ZA OBRADU LEŠNIKA</w:t>
        </w:r>
        <w:r w:rsidRPr="0047571A">
          <w:rPr>
            <w:noProof/>
            <w:webHidden/>
          </w:rPr>
          <w:tab/>
        </w:r>
        <w:r w:rsidRPr="0047571A">
          <w:rPr>
            <w:noProof/>
            <w:webHidden/>
          </w:rPr>
          <w:fldChar w:fldCharType="begin"/>
        </w:r>
        <w:r w:rsidRPr="0047571A">
          <w:rPr>
            <w:noProof/>
            <w:webHidden/>
          </w:rPr>
          <w:instrText xml:space="preserve"> PAGEREF _Toc483228759 \h </w:instrText>
        </w:r>
        <w:r w:rsidRPr="0047571A">
          <w:rPr>
            <w:noProof/>
            <w:webHidden/>
          </w:rPr>
        </w:r>
        <w:r w:rsidRPr="0047571A">
          <w:rPr>
            <w:noProof/>
            <w:webHidden/>
          </w:rPr>
          <w:fldChar w:fldCharType="separate"/>
        </w:r>
        <w:r w:rsidRPr="0047571A">
          <w:rPr>
            <w:noProof/>
            <w:webHidden/>
          </w:rPr>
          <w:t>10</w:t>
        </w:r>
        <w:r w:rsidRPr="0047571A">
          <w:rPr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0" w:history="1">
        <w:r w:rsidRPr="0047571A">
          <w:rPr>
            <w:rStyle w:val="Hyperlink"/>
            <w:rFonts w:asciiTheme="minorHAnsi" w:eastAsia="Calibri" w:hAnsiTheme="minorHAnsi"/>
            <w:noProof/>
          </w:rPr>
          <w:t>6.1.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LOKACIJA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_Toc483228760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10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1" w:history="1">
        <w:r w:rsidRPr="0047571A">
          <w:rPr>
            <w:rStyle w:val="Hyperlink"/>
            <w:rFonts w:asciiTheme="minorHAnsi" w:eastAsia="Calibri" w:hAnsiTheme="minorHAnsi"/>
            <w:noProof/>
          </w:rPr>
          <w:t>6.2.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SADRŽAJ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_Toc483228761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10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2" w:history="1">
        <w:r w:rsidRPr="0047571A">
          <w:rPr>
            <w:rStyle w:val="Hyperlink"/>
            <w:rFonts w:asciiTheme="minorHAnsi" w:eastAsia="Calibri" w:hAnsiTheme="minorHAnsi"/>
            <w:noProof/>
          </w:rPr>
          <w:t>6.3.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</w:rPr>
          <w:t>POVRŠINA PLANIRANOG OBJEKTA I INDEKSI IZGRAĐENOSTI I ZAUZETOSTI OBJEKTA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_Toc483228762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10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3" w:history="1">
        <w:r w:rsidRPr="0047571A">
          <w:rPr>
            <w:rStyle w:val="Hyperlink"/>
            <w:rFonts w:asciiTheme="minorHAnsi" w:eastAsia="Calibri" w:hAnsiTheme="minorHAnsi"/>
            <w:noProof/>
          </w:rPr>
          <w:t>6.4.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  <w:lang w:val="sr-Latn-RS"/>
          </w:rPr>
          <w:t>KONSTRUKCIJA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_Toc483228763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10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4" w:history="1">
        <w:r w:rsidRPr="0047571A">
          <w:rPr>
            <w:rStyle w:val="Hyperlink"/>
            <w:rFonts w:asciiTheme="minorHAnsi" w:eastAsia="Calibri" w:hAnsiTheme="minorHAnsi"/>
            <w:noProof/>
          </w:rPr>
          <w:t>6.5.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  <w:lang w:val="sr-Latn-RS"/>
          </w:rPr>
          <w:t>MATERIJALI I OBRADA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_Toc483228764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12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5" w:history="1">
        <w:r w:rsidRPr="0047571A">
          <w:rPr>
            <w:rStyle w:val="Hyperlink"/>
            <w:rFonts w:asciiTheme="minorHAnsi" w:eastAsia="Calibri" w:hAnsiTheme="minorHAnsi"/>
            <w:noProof/>
          </w:rPr>
          <w:t>6.6.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  <w:lang w:val="sr-Latn-RS"/>
          </w:rPr>
          <w:t>TERMIČKA ZAŠTITA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_Toc483228765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12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6" w:history="1">
        <w:r w:rsidRPr="0047571A">
          <w:rPr>
            <w:rStyle w:val="Hyperlink"/>
            <w:rFonts w:asciiTheme="minorHAnsi" w:eastAsia="Calibri" w:hAnsiTheme="minorHAnsi"/>
            <w:noProof/>
          </w:rPr>
          <w:t>6.7.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  <w:lang w:val="sr-Latn-RS"/>
          </w:rPr>
          <w:t>HIDROIZOLACIJA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_Toc483228766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12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7" w:history="1">
        <w:r w:rsidRPr="0047571A">
          <w:rPr>
            <w:rStyle w:val="Hyperlink"/>
            <w:rFonts w:asciiTheme="minorHAnsi" w:eastAsia="Calibri" w:hAnsiTheme="minorHAnsi"/>
            <w:noProof/>
          </w:rPr>
          <w:t>6.8.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  <w:lang w:val="sr-Latn-RS"/>
          </w:rPr>
          <w:t>ZVUČNA IZOLACIJA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_Toc483228767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12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47571A" w:rsidRPr="0047571A" w:rsidRDefault="0047571A">
      <w:pPr>
        <w:pStyle w:val="TOC2"/>
        <w:tabs>
          <w:tab w:val="left" w:pos="880"/>
          <w:tab w:val="right" w:leader="dot" w:pos="8354"/>
        </w:tabs>
        <w:rPr>
          <w:rFonts w:asciiTheme="minorHAnsi" w:eastAsiaTheme="minorEastAsia" w:hAnsiTheme="minorHAnsi" w:cstheme="minorBidi"/>
          <w:noProof/>
          <w:sz w:val="22"/>
          <w:szCs w:val="22"/>
          <w:lang w:val="sr-Latn-RS" w:eastAsia="sr-Latn-RS"/>
        </w:rPr>
      </w:pPr>
      <w:hyperlink w:anchor="_Toc483228768" w:history="1">
        <w:r w:rsidRPr="0047571A">
          <w:rPr>
            <w:rStyle w:val="Hyperlink"/>
            <w:rFonts w:asciiTheme="minorHAnsi" w:eastAsia="Calibri" w:hAnsiTheme="minorHAnsi"/>
            <w:noProof/>
          </w:rPr>
          <w:t>6.9.</w:t>
        </w:r>
        <w:r w:rsidRPr="0047571A">
          <w:rPr>
            <w:rFonts w:asciiTheme="minorHAnsi" w:eastAsiaTheme="minorEastAsia" w:hAnsiTheme="minorHAnsi" w:cstheme="minorBidi"/>
            <w:noProof/>
            <w:sz w:val="22"/>
            <w:szCs w:val="22"/>
            <w:lang w:val="sr-Latn-RS" w:eastAsia="sr-Latn-RS"/>
          </w:rPr>
          <w:tab/>
        </w:r>
        <w:r w:rsidRPr="0047571A">
          <w:rPr>
            <w:rStyle w:val="Hyperlink"/>
            <w:rFonts w:asciiTheme="minorHAnsi" w:eastAsia="Calibri" w:hAnsiTheme="minorHAnsi"/>
            <w:noProof/>
            <w:lang w:val="sr-Latn-RS"/>
          </w:rPr>
          <w:t>INSTALACIJE</w:t>
        </w:r>
        <w:r w:rsidRPr="0047571A">
          <w:rPr>
            <w:rFonts w:asciiTheme="minorHAnsi" w:hAnsiTheme="minorHAnsi"/>
            <w:noProof/>
            <w:webHidden/>
          </w:rPr>
          <w:tab/>
        </w:r>
        <w:r w:rsidRPr="0047571A">
          <w:rPr>
            <w:rFonts w:asciiTheme="minorHAnsi" w:hAnsiTheme="minorHAnsi"/>
            <w:noProof/>
            <w:webHidden/>
          </w:rPr>
          <w:fldChar w:fldCharType="begin"/>
        </w:r>
        <w:r w:rsidRPr="0047571A">
          <w:rPr>
            <w:rFonts w:asciiTheme="minorHAnsi" w:hAnsiTheme="minorHAnsi"/>
            <w:noProof/>
            <w:webHidden/>
          </w:rPr>
          <w:instrText xml:space="preserve"> PAGEREF _Toc483228768 \h </w:instrText>
        </w:r>
        <w:r w:rsidRPr="0047571A">
          <w:rPr>
            <w:rFonts w:asciiTheme="minorHAnsi" w:hAnsiTheme="minorHAnsi"/>
            <w:noProof/>
            <w:webHidden/>
          </w:rPr>
        </w:r>
        <w:r w:rsidRPr="0047571A">
          <w:rPr>
            <w:rFonts w:asciiTheme="minorHAnsi" w:hAnsiTheme="minorHAnsi"/>
            <w:noProof/>
            <w:webHidden/>
          </w:rPr>
          <w:fldChar w:fldCharType="separate"/>
        </w:r>
        <w:r w:rsidRPr="0047571A">
          <w:rPr>
            <w:rFonts w:asciiTheme="minorHAnsi" w:hAnsiTheme="minorHAnsi"/>
            <w:noProof/>
            <w:webHidden/>
          </w:rPr>
          <w:t>13</w:t>
        </w:r>
        <w:r w:rsidRPr="0047571A">
          <w:rPr>
            <w:rFonts w:asciiTheme="minorHAnsi" w:hAnsiTheme="minorHAnsi"/>
            <w:noProof/>
            <w:webHidden/>
          </w:rPr>
          <w:fldChar w:fldCharType="end"/>
        </w:r>
      </w:hyperlink>
    </w:p>
    <w:p w:rsidR="00B83CF6" w:rsidRDefault="004C34D9" w:rsidP="003501C5">
      <w:pPr>
        <w:pStyle w:val="TOC2"/>
        <w:tabs>
          <w:tab w:val="left" w:pos="880"/>
          <w:tab w:val="right" w:leader="dot" w:pos="8354"/>
        </w:tabs>
        <w:rPr>
          <w:rFonts w:ascii="Arial" w:hAnsi="Arial" w:cs="Arial"/>
          <w:b/>
          <w:highlight w:val="yellow"/>
          <w:lang w:val="en-GB"/>
        </w:rPr>
      </w:pPr>
      <w:r w:rsidRPr="0047571A">
        <w:rPr>
          <w:rFonts w:asciiTheme="minorHAnsi" w:hAnsiTheme="minorHAnsi" w:cs="Arial"/>
          <w:sz w:val="22"/>
          <w:szCs w:val="22"/>
          <w:highlight w:val="yellow"/>
          <w:lang w:val="en-GB"/>
        </w:rPr>
        <w:fldChar w:fldCharType="end"/>
      </w:r>
      <w:r w:rsidR="00B83CF6">
        <w:rPr>
          <w:rFonts w:ascii="Arial" w:hAnsi="Arial" w:cs="Arial"/>
          <w:b/>
          <w:highlight w:val="yellow"/>
          <w:lang w:val="en-GB"/>
        </w:rPr>
        <w:br w:type="page"/>
      </w:r>
    </w:p>
    <w:p w:rsidR="00F918F8" w:rsidRPr="004A1BE7" w:rsidRDefault="0076786A" w:rsidP="009628D7">
      <w:pPr>
        <w:keepNext/>
        <w:numPr>
          <w:ilvl w:val="0"/>
          <w:numId w:val="1"/>
        </w:numPr>
        <w:jc w:val="both"/>
        <w:outlineLvl w:val="0"/>
        <w:rPr>
          <w:rFonts w:asciiTheme="minorHAnsi" w:hAnsiTheme="minorHAnsi" w:cs="Arial"/>
          <w:b/>
          <w:bCs/>
          <w:lang w:val="sr-Latn-CS"/>
        </w:rPr>
      </w:pPr>
      <w:bookmarkStart w:id="1" w:name="_Toc483228740"/>
      <w:r w:rsidRPr="004A1BE7">
        <w:rPr>
          <w:rFonts w:asciiTheme="minorHAnsi" w:hAnsiTheme="minorHAnsi" w:cs="Arial"/>
          <w:b/>
          <w:bCs/>
          <w:kern w:val="32"/>
          <w:lang w:val="en-GB"/>
        </w:rPr>
        <w:lastRenderedPageBreak/>
        <w:t xml:space="preserve">TEKSTUALNA DOKUMENTACIJA UZ URBANISTIČKI PROJEKAT </w:t>
      </w:r>
      <w:r w:rsidR="003C1756">
        <w:rPr>
          <w:rFonts w:asciiTheme="minorHAnsi" w:hAnsiTheme="minorHAnsi" w:cs="Arial"/>
          <w:b/>
          <w:bCs/>
          <w:kern w:val="32"/>
          <w:lang w:val="en-GB"/>
        </w:rPr>
        <w:t xml:space="preserve">ZA IZGRADNJU PLANIRANOG </w:t>
      </w:r>
      <w:r w:rsidR="00A65A1C" w:rsidRPr="00A65A1C">
        <w:rPr>
          <w:rFonts w:asciiTheme="minorHAnsi" w:hAnsiTheme="minorHAnsi" w:cs="Arial"/>
          <w:b/>
          <w:bCs/>
          <w:kern w:val="32"/>
          <w:lang w:val="sr-Latn-RS"/>
        </w:rPr>
        <w:t>POGONA ZA OBRADU LEŠNIKA</w:t>
      </w:r>
      <w:bookmarkEnd w:id="1"/>
    </w:p>
    <w:p w:rsidR="00F918F8" w:rsidRPr="00F918F8" w:rsidRDefault="00F918F8" w:rsidP="009628D7">
      <w:pPr>
        <w:jc w:val="both"/>
        <w:rPr>
          <w:rFonts w:asciiTheme="minorHAnsi" w:hAnsiTheme="minorHAnsi" w:cs="Arial"/>
          <w:bCs/>
          <w:lang w:val="sr-Latn-CS"/>
        </w:rPr>
      </w:pPr>
    </w:p>
    <w:p w:rsidR="00DD793B" w:rsidRDefault="00D272E6" w:rsidP="009628D7">
      <w:pPr>
        <w:keepNext/>
        <w:numPr>
          <w:ilvl w:val="0"/>
          <w:numId w:val="1"/>
        </w:numPr>
        <w:jc w:val="both"/>
        <w:outlineLvl w:val="0"/>
        <w:rPr>
          <w:rFonts w:asciiTheme="minorHAnsi" w:hAnsiTheme="minorHAnsi" w:cs="Arial"/>
          <w:b/>
          <w:bCs/>
          <w:kern w:val="32"/>
          <w:lang w:val="en-GB"/>
        </w:rPr>
      </w:pPr>
      <w:r w:rsidRPr="004A1BE7">
        <w:rPr>
          <w:rFonts w:asciiTheme="minorHAnsi" w:hAnsiTheme="minorHAnsi" w:cs="Arial"/>
          <w:b/>
          <w:bCs/>
          <w:kern w:val="32"/>
          <w:lang w:val="en-GB"/>
        </w:rPr>
        <w:tab/>
      </w:r>
      <w:bookmarkStart w:id="2" w:name="_Toc483228741"/>
      <w:r w:rsidR="00DD793B" w:rsidRPr="004A1BE7">
        <w:rPr>
          <w:rFonts w:asciiTheme="minorHAnsi" w:hAnsiTheme="minorHAnsi" w:cs="Arial"/>
          <w:b/>
          <w:bCs/>
          <w:kern w:val="32"/>
          <w:lang w:val="en-GB"/>
        </w:rPr>
        <w:t>UVOD</w:t>
      </w:r>
      <w:bookmarkEnd w:id="2"/>
    </w:p>
    <w:p w:rsidR="004A1BE7" w:rsidRDefault="004A1BE7" w:rsidP="009628D7">
      <w:pPr>
        <w:pStyle w:val="ListParagraph"/>
        <w:jc w:val="both"/>
        <w:rPr>
          <w:rFonts w:asciiTheme="minorHAnsi" w:hAnsiTheme="minorHAnsi" w:cs="Arial"/>
          <w:b/>
          <w:bCs/>
          <w:kern w:val="32"/>
          <w:lang w:val="en-GB"/>
        </w:rPr>
      </w:pPr>
    </w:p>
    <w:p w:rsidR="00DD793B" w:rsidRPr="004A1BE7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3" w:name="_Toc483228742"/>
      <w:r w:rsidRPr="004A1BE7">
        <w:rPr>
          <w:rFonts w:asciiTheme="minorHAnsi" w:eastAsia="Calibri" w:hAnsiTheme="minorHAnsi"/>
          <w:noProof/>
          <w:sz w:val="24"/>
        </w:rPr>
        <w:t>OSNOV ZA IZRADU URBANISTIČKOG PROJEKTA</w:t>
      </w:r>
      <w:bookmarkEnd w:id="3"/>
    </w:p>
    <w:p w:rsidR="00DD793B" w:rsidRP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DD793B">
        <w:rPr>
          <w:rFonts w:ascii="Calibri" w:eastAsia="Calibri" w:hAnsi="Calibri" w:cs="Calibri"/>
          <w:noProof/>
        </w:rPr>
        <w:tab/>
        <w:t>Osnov za izradu ovog urbanističkog projekta predstavljaju:</w:t>
      </w:r>
    </w:p>
    <w:p w:rsidR="00DD793B" w:rsidRP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DD793B">
        <w:rPr>
          <w:rFonts w:ascii="Calibri" w:eastAsia="Calibri" w:hAnsi="Calibri" w:cs="Calibri"/>
          <w:noProof/>
        </w:rPr>
        <w:t>-</w:t>
      </w:r>
      <w:r w:rsidR="00CB5427" w:rsidRPr="00CB5427">
        <w:t xml:space="preserve"> </w:t>
      </w:r>
      <w:r w:rsidR="00CB5427" w:rsidRPr="00CB5427">
        <w:rPr>
          <w:rFonts w:ascii="Calibri" w:eastAsia="Calibri" w:hAnsi="Calibri" w:cs="Calibri"/>
          <w:noProof/>
        </w:rPr>
        <w:t>Zakon o planiranju i izgradnji (''Službeni glasnik RS'', br. 72/09, 81/09-ispravka, 64/10 odluka US, 24/11 i 121/12, 42/13–odluka US, 50/2013–odluka US,  98/2013–odluka US, 132/14 i 145/14)</w:t>
      </w:r>
    </w:p>
    <w:p w:rsid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F01124">
        <w:rPr>
          <w:rFonts w:ascii="Calibri" w:eastAsia="Calibri" w:hAnsi="Calibri" w:cs="Calibri"/>
          <w:noProof/>
        </w:rPr>
        <w:t>-</w:t>
      </w:r>
      <w:r w:rsidR="00AE21A3" w:rsidRPr="00F01124">
        <w:rPr>
          <w:rFonts w:ascii="Calibri" w:eastAsia="Calibri" w:hAnsi="Calibri" w:cs="Calibri"/>
          <w:noProof/>
        </w:rPr>
        <w:t xml:space="preserve"> </w:t>
      </w:r>
      <w:r w:rsidR="00F52401" w:rsidRPr="00F01124">
        <w:rPr>
          <w:rFonts w:ascii="Calibri" w:eastAsia="Calibri" w:hAnsi="Calibri" w:cs="Calibri"/>
          <w:noProof/>
        </w:rPr>
        <w:t xml:space="preserve">Prostorni </w:t>
      </w:r>
      <w:r w:rsidRPr="00F01124">
        <w:rPr>
          <w:rFonts w:ascii="Calibri" w:eastAsia="Calibri" w:hAnsi="Calibri" w:cs="Calibri"/>
          <w:noProof/>
        </w:rPr>
        <w:t>plan</w:t>
      </w:r>
      <w:r w:rsidR="00F52401" w:rsidRPr="00F01124">
        <w:rPr>
          <w:rFonts w:ascii="Calibri" w:eastAsia="Calibri" w:hAnsi="Calibri" w:cs="Calibri"/>
          <w:noProof/>
        </w:rPr>
        <w:t xml:space="preserve"> </w:t>
      </w:r>
      <w:r w:rsidR="0085058C" w:rsidRPr="00F01124">
        <w:rPr>
          <w:rFonts w:ascii="Calibri" w:eastAsia="Calibri" w:hAnsi="Calibri" w:cs="Calibri"/>
          <w:noProof/>
        </w:rPr>
        <w:t>O</w:t>
      </w:r>
      <w:r w:rsidR="00F52401" w:rsidRPr="00F01124">
        <w:rPr>
          <w:rFonts w:ascii="Calibri" w:eastAsia="Calibri" w:hAnsi="Calibri" w:cs="Calibri"/>
          <w:noProof/>
        </w:rPr>
        <w:t>pštine</w:t>
      </w:r>
      <w:r w:rsidRPr="00F01124">
        <w:rPr>
          <w:rFonts w:ascii="Calibri" w:eastAsia="Calibri" w:hAnsi="Calibri" w:cs="Calibri"/>
          <w:noProof/>
        </w:rPr>
        <w:t xml:space="preserve"> Vrš</w:t>
      </w:r>
      <w:r w:rsidR="00F52401" w:rsidRPr="00F01124">
        <w:rPr>
          <w:rFonts w:ascii="Calibri" w:eastAsia="Calibri" w:hAnsi="Calibri" w:cs="Calibri"/>
          <w:noProof/>
        </w:rPr>
        <w:t>a</w:t>
      </w:r>
      <w:r w:rsidRPr="00F01124">
        <w:rPr>
          <w:rFonts w:ascii="Calibri" w:eastAsia="Calibri" w:hAnsi="Calibri" w:cs="Calibri"/>
          <w:noProof/>
        </w:rPr>
        <w:t>c</w:t>
      </w:r>
      <w:r w:rsidR="0085058C" w:rsidRPr="00F01124">
        <w:rPr>
          <w:rFonts w:ascii="Calibri" w:eastAsia="Calibri" w:hAnsi="Calibri" w:cs="Calibri"/>
          <w:noProof/>
        </w:rPr>
        <w:t xml:space="preserve"> (”Službeni list Opštine Vršac” br.16/2015 i br.1/2016)</w:t>
      </w:r>
      <w:r w:rsidR="00A65A1C">
        <w:rPr>
          <w:rFonts w:ascii="Calibri" w:eastAsia="Calibri" w:hAnsi="Calibri" w:cs="Calibri"/>
          <w:noProof/>
        </w:rPr>
        <w:t xml:space="preserve"> i Pravilnik o opštim pravilima za parcelaciju, regulaciju i izgradnju (“Službeni glasnik RS”, br.22/2015).</w:t>
      </w:r>
    </w:p>
    <w:p w:rsidR="00A65A1C" w:rsidRPr="00A65A1C" w:rsidRDefault="00A65A1C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</w:p>
    <w:p w:rsidR="00DD793B" w:rsidRPr="004A1BE7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4" w:name="_Toc483228743"/>
      <w:r w:rsidRPr="004A1BE7">
        <w:rPr>
          <w:rFonts w:asciiTheme="minorHAnsi" w:eastAsia="Calibri" w:hAnsiTheme="minorHAnsi"/>
          <w:noProof/>
          <w:sz w:val="24"/>
        </w:rPr>
        <w:t>PODACI O INVESTITORU – PODNOSIOCU ZATEVA ZA IZRADU URBANISTIČKOG PROJEKTA</w:t>
      </w:r>
      <w:bookmarkEnd w:id="4"/>
    </w:p>
    <w:p w:rsidR="00DD793B" w:rsidRP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DD793B">
        <w:rPr>
          <w:rFonts w:ascii="Calibri" w:eastAsia="Calibri" w:hAnsi="Calibri" w:cs="Calibri"/>
          <w:noProof/>
        </w:rPr>
        <w:tab/>
        <w:t xml:space="preserve">Zahtev za izradu urbanističkog projekta </w:t>
      </w:r>
      <w:r w:rsidR="003C1756" w:rsidRPr="003C1756">
        <w:rPr>
          <w:rFonts w:ascii="Calibri" w:eastAsia="Calibri" w:hAnsi="Calibri" w:cs="Calibri"/>
          <w:noProof/>
        </w:rPr>
        <w:t xml:space="preserve">za izgradnju planiranog </w:t>
      </w:r>
      <w:r w:rsidR="00A65A1C" w:rsidRPr="00A65A1C">
        <w:rPr>
          <w:rFonts w:ascii="Calibri" w:eastAsia="Calibri" w:hAnsi="Calibri" w:cs="Calibri"/>
          <w:noProof/>
        </w:rPr>
        <w:t>Pogona za obradu lešnika u Velikom Središtu, ul.Vinogradarska 2/B, kat.parc.br.649 K.O. Veliko Središte</w:t>
      </w:r>
      <w:r w:rsidRPr="00DD793B">
        <w:rPr>
          <w:rFonts w:ascii="Calibri" w:eastAsia="Calibri" w:hAnsi="Calibri" w:cs="Calibri"/>
          <w:noProof/>
        </w:rPr>
        <w:t>, podne</w:t>
      </w:r>
      <w:r w:rsidR="00F74465">
        <w:rPr>
          <w:rFonts w:ascii="Calibri" w:eastAsia="Calibri" w:hAnsi="Calibri" w:cs="Calibri"/>
          <w:noProof/>
        </w:rPr>
        <w:t xml:space="preserve">o je investitor </w:t>
      </w:r>
      <w:r w:rsidR="00F74465" w:rsidRPr="00F74465">
        <w:rPr>
          <w:rFonts w:ascii="Calibri" w:eastAsia="Calibri" w:hAnsi="Calibri" w:cs="Calibri"/>
          <w:noProof/>
        </w:rPr>
        <w:t>"</w:t>
      </w:r>
      <w:r w:rsidR="00A65A1C">
        <w:rPr>
          <w:rFonts w:ascii="Calibri" w:eastAsia="Calibri" w:hAnsi="Calibri" w:cs="Calibri"/>
          <w:noProof/>
        </w:rPr>
        <w:t>Bio lešnik</w:t>
      </w:r>
      <w:r w:rsidR="00F74465" w:rsidRPr="00F74465">
        <w:rPr>
          <w:rFonts w:ascii="Calibri" w:eastAsia="Calibri" w:hAnsi="Calibri" w:cs="Calibri"/>
          <w:noProof/>
        </w:rPr>
        <w:t>"</w:t>
      </w:r>
      <w:r w:rsidR="00A65A1C">
        <w:rPr>
          <w:rFonts w:ascii="Calibri" w:eastAsia="Calibri" w:hAnsi="Calibri" w:cs="Calibri"/>
          <w:noProof/>
        </w:rPr>
        <w:t xml:space="preserve"> d.o.o. </w:t>
      </w:r>
      <w:r w:rsidR="00F74465" w:rsidRPr="00F74465">
        <w:rPr>
          <w:rFonts w:ascii="Calibri" w:eastAsia="Calibri" w:hAnsi="Calibri" w:cs="Calibri"/>
          <w:noProof/>
        </w:rPr>
        <w:t xml:space="preserve"> </w:t>
      </w:r>
      <w:r w:rsidR="00A65A1C">
        <w:rPr>
          <w:rFonts w:ascii="Calibri" w:eastAsia="Calibri" w:hAnsi="Calibri" w:cs="Calibri"/>
          <w:noProof/>
        </w:rPr>
        <w:t>ul.Beogradski put bb</w:t>
      </w:r>
      <w:r w:rsidR="002D5C8F">
        <w:rPr>
          <w:rFonts w:ascii="Calibri" w:eastAsia="Calibri" w:hAnsi="Calibri" w:cs="Calibri"/>
          <w:noProof/>
        </w:rPr>
        <w:t xml:space="preserve">, </w:t>
      </w:r>
      <w:r w:rsidR="00F74465" w:rsidRPr="00F74465">
        <w:rPr>
          <w:rFonts w:ascii="Calibri" w:eastAsia="Calibri" w:hAnsi="Calibri" w:cs="Calibri"/>
          <w:noProof/>
        </w:rPr>
        <w:t>Vršac</w:t>
      </w:r>
      <w:r w:rsidRPr="00DD793B">
        <w:rPr>
          <w:rFonts w:ascii="Calibri" w:eastAsia="Calibri" w:hAnsi="Calibri" w:cs="Calibri"/>
          <w:noProof/>
        </w:rPr>
        <w:t>.</w:t>
      </w:r>
    </w:p>
    <w:p w:rsidR="00DD793B" w:rsidRP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bookmarkStart w:id="5" w:name="_GoBack"/>
      <w:bookmarkEnd w:id="5"/>
    </w:p>
    <w:p w:rsidR="00DD793B" w:rsidRPr="00F01124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6" w:name="_Toc483228744"/>
      <w:r w:rsidRPr="00F01124">
        <w:rPr>
          <w:rFonts w:asciiTheme="minorHAnsi" w:eastAsia="Calibri" w:hAnsiTheme="minorHAnsi"/>
          <w:noProof/>
          <w:sz w:val="24"/>
        </w:rPr>
        <w:t>PODACI O LOKACIJI</w:t>
      </w:r>
      <w:bookmarkEnd w:id="6"/>
    </w:p>
    <w:p w:rsid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  <w:r w:rsidRPr="00F01124">
        <w:rPr>
          <w:rFonts w:ascii="Calibri" w:eastAsia="Calibri" w:hAnsi="Calibri" w:cs="Calibri"/>
          <w:noProof/>
          <w:lang w:val="sr-Latn-CS"/>
        </w:rPr>
        <w:tab/>
      </w:r>
      <w:r w:rsidR="001D77C9" w:rsidRPr="00F01124">
        <w:rPr>
          <w:rFonts w:ascii="Calibri" w:eastAsia="Calibri" w:hAnsi="Calibri" w:cs="Calibri"/>
          <w:noProof/>
          <w:lang w:val="sr-Latn-CS"/>
        </w:rPr>
        <w:t xml:space="preserve"> </w:t>
      </w:r>
      <w:r w:rsidR="001D77C9" w:rsidRPr="003138B4">
        <w:rPr>
          <w:rFonts w:ascii="Calibri" w:eastAsia="Calibri" w:hAnsi="Calibri" w:cs="Calibri"/>
          <w:noProof/>
          <w:lang w:val="sr-Latn-CS"/>
        </w:rPr>
        <w:t xml:space="preserve">- </w:t>
      </w:r>
      <w:r w:rsidRPr="003138B4">
        <w:rPr>
          <w:rFonts w:ascii="Calibri" w:eastAsia="Calibri" w:hAnsi="Calibri" w:cs="Calibri"/>
          <w:noProof/>
        </w:rPr>
        <w:t>Prostor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na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koji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se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odnosi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zahtev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="00560CDD" w:rsidRPr="003138B4">
        <w:rPr>
          <w:rFonts w:ascii="Calibri" w:eastAsia="Calibri" w:hAnsi="Calibri" w:cs="Calibri"/>
          <w:noProof/>
        </w:rPr>
        <w:t>I</w:t>
      </w:r>
      <w:r w:rsidRPr="003138B4">
        <w:rPr>
          <w:rFonts w:ascii="Calibri" w:eastAsia="Calibri" w:hAnsi="Calibri" w:cs="Calibri"/>
          <w:noProof/>
        </w:rPr>
        <w:t>nvestitora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tj</w:t>
      </w:r>
      <w:r w:rsidRPr="003138B4">
        <w:rPr>
          <w:rFonts w:ascii="Calibri" w:eastAsia="Calibri" w:hAnsi="Calibri" w:cs="Calibri"/>
          <w:noProof/>
          <w:lang w:val="sr-Latn-CS"/>
        </w:rPr>
        <w:t xml:space="preserve">. </w:t>
      </w:r>
      <w:r w:rsidRPr="003138B4">
        <w:rPr>
          <w:rFonts w:ascii="Calibri" w:eastAsia="Calibri" w:hAnsi="Calibri" w:cs="Calibri"/>
          <w:noProof/>
        </w:rPr>
        <w:t>lokacija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koja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je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obuhva</w:t>
      </w:r>
      <w:r w:rsidRPr="003138B4">
        <w:rPr>
          <w:rFonts w:ascii="Calibri" w:eastAsia="Calibri" w:hAnsi="Calibri" w:cs="Calibri"/>
          <w:noProof/>
          <w:lang w:val="sr-Latn-CS"/>
        </w:rPr>
        <w:t>ć</w:t>
      </w:r>
      <w:r w:rsidRPr="003138B4">
        <w:rPr>
          <w:rFonts w:ascii="Calibri" w:eastAsia="Calibri" w:hAnsi="Calibri" w:cs="Calibri"/>
          <w:noProof/>
        </w:rPr>
        <w:t>ena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urbanisti</w:t>
      </w:r>
      <w:r w:rsidRPr="003138B4">
        <w:rPr>
          <w:rFonts w:ascii="Calibri" w:eastAsia="Calibri" w:hAnsi="Calibri" w:cs="Calibri"/>
          <w:noProof/>
          <w:lang w:val="sr-Latn-CS"/>
        </w:rPr>
        <w:t>č</w:t>
      </w:r>
      <w:r w:rsidRPr="003138B4">
        <w:rPr>
          <w:rFonts w:ascii="Calibri" w:eastAsia="Calibri" w:hAnsi="Calibri" w:cs="Calibri"/>
          <w:noProof/>
        </w:rPr>
        <w:t>kim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projektom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nalazi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se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Pr="003138B4">
        <w:rPr>
          <w:rFonts w:ascii="Calibri" w:eastAsia="Calibri" w:hAnsi="Calibri" w:cs="Calibri"/>
          <w:noProof/>
        </w:rPr>
        <w:t>u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="003138B4" w:rsidRPr="003138B4">
        <w:rPr>
          <w:rFonts w:ascii="Calibri" w:eastAsia="Calibri" w:hAnsi="Calibri" w:cs="Calibri"/>
          <w:noProof/>
          <w:lang w:val="sr-Latn-CS"/>
        </w:rPr>
        <w:t>naselju Veliko Središte</w:t>
      </w:r>
      <w:r w:rsidR="00D45329" w:rsidRPr="003138B4">
        <w:rPr>
          <w:rFonts w:ascii="Calibri" w:eastAsia="Calibri" w:hAnsi="Calibri" w:cs="Calibri"/>
          <w:noProof/>
          <w:lang w:val="sr-Latn-CS"/>
        </w:rPr>
        <w:t xml:space="preserve">, </w:t>
      </w:r>
      <w:r w:rsidR="00F74465" w:rsidRPr="003138B4">
        <w:rPr>
          <w:rFonts w:ascii="Calibri" w:eastAsia="Calibri" w:hAnsi="Calibri" w:cs="Calibri"/>
          <w:noProof/>
        </w:rPr>
        <w:t>na</w:t>
      </w:r>
      <w:r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="00F74465" w:rsidRPr="003138B4">
        <w:rPr>
          <w:rFonts w:ascii="Calibri" w:eastAsia="Calibri" w:hAnsi="Calibri" w:cs="Calibri"/>
          <w:noProof/>
        </w:rPr>
        <w:t>katastarsk</w:t>
      </w:r>
      <w:r w:rsidR="00A65A1C" w:rsidRPr="003138B4">
        <w:rPr>
          <w:rFonts w:ascii="Calibri" w:eastAsia="Calibri" w:hAnsi="Calibri" w:cs="Calibri"/>
          <w:noProof/>
        </w:rPr>
        <w:t>oj</w:t>
      </w:r>
      <w:r w:rsidR="00A65A1C"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3138B4">
        <w:rPr>
          <w:rFonts w:ascii="Calibri" w:eastAsia="Calibri" w:hAnsi="Calibri" w:cs="Calibri"/>
          <w:noProof/>
        </w:rPr>
        <w:t>parceli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 </w:t>
      </w:r>
      <w:r w:rsidR="00A65A1C">
        <w:rPr>
          <w:rFonts w:ascii="Calibri" w:eastAsia="Calibri" w:hAnsi="Calibri" w:cs="Calibri"/>
          <w:noProof/>
        </w:rPr>
        <w:t>br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.649 </w:t>
      </w:r>
      <w:r w:rsidR="00F74465" w:rsidRPr="00F01124">
        <w:rPr>
          <w:rFonts w:ascii="Calibri" w:eastAsia="Calibri" w:hAnsi="Calibri" w:cs="Calibri"/>
          <w:noProof/>
        </w:rPr>
        <w:t>K</w:t>
      </w:r>
      <w:r w:rsidR="00F74465" w:rsidRPr="00F01124">
        <w:rPr>
          <w:rFonts w:ascii="Calibri" w:eastAsia="Calibri" w:hAnsi="Calibri" w:cs="Calibri"/>
          <w:noProof/>
          <w:lang w:val="sr-Latn-CS"/>
        </w:rPr>
        <w:t>.</w:t>
      </w:r>
      <w:r w:rsidR="00F74465" w:rsidRPr="00F01124">
        <w:rPr>
          <w:rFonts w:ascii="Calibri" w:eastAsia="Calibri" w:hAnsi="Calibri" w:cs="Calibri"/>
          <w:noProof/>
        </w:rPr>
        <w:t>O</w:t>
      </w:r>
      <w:r w:rsidR="00F74465" w:rsidRPr="00F01124">
        <w:rPr>
          <w:rFonts w:ascii="Calibri" w:eastAsia="Calibri" w:hAnsi="Calibri" w:cs="Calibri"/>
          <w:noProof/>
          <w:lang w:val="sr-Latn-CS"/>
        </w:rPr>
        <w:t xml:space="preserve">. </w:t>
      </w:r>
      <w:r w:rsidR="00F74465" w:rsidRPr="00F01124">
        <w:rPr>
          <w:rFonts w:ascii="Calibri" w:eastAsia="Calibri" w:hAnsi="Calibri" w:cs="Calibri"/>
          <w:noProof/>
        </w:rPr>
        <w:t>V</w:t>
      </w:r>
      <w:r w:rsidR="00A65A1C">
        <w:rPr>
          <w:rFonts w:ascii="Calibri" w:eastAsia="Calibri" w:hAnsi="Calibri" w:cs="Calibri"/>
          <w:noProof/>
        </w:rPr>
        <w:t>eliko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 </w:t>
      </w:r>
      <w:r w:rsidR="00A65A1C">
        <w:rPr>
          <w:rFonts w:ascii="Calibri" w:eastAsia="Calibri" w:hAnsi="Calibri" w:cs="Calibri"/>
          <w:noProof/>
        </w:rPr>
        <w:t>Sredi</w:t>
      </w:r>
      <w:r w:rsidR="00A65A1C" w:rsidRPr="00A65A1C">
        <w:rPr>
          <w:rFonts w:ascii="Calibri" w:eastAsia="Calibri" w:hAnsi="Calibri" w:cs="Calibri"/>
          <w:noProof/>
          <w:lang w:val="sr-Latn-CS"/>
        </w:rPr>
        <w:t>š</w:t>
      </w:r>
      <w:r w:rsidR="00A65A1C">
        <w:rPr>
          <w:rFonts w:ascii="Calibri" w:eastAsia="Calibri" w:hAnsi="Calibri" w:cs="Calibri"/>
          <w:noProof/>
        </w:rPr>
        <w:t>te</w:t>
      </w:r>
      <w:r w:rsidR="00F3763C" w:rsidRPr="00F01124">
        <w:rPr>
          <w:rFonts w:ascii="Calibri" w:eastAsia="Calibri" w:hAnsi="Calibri" w:cs="Calibri"/>
          <w:noProof/>
          <w:lang w:val="sr-Latn-CS"/>
        </w:rPr>
        <w:t xml:space="preserve">, </w:t>
      </w:r>
      <w:r w:rsidR="00A65A1C">
        <w:rPr>
          <w:rFonts w:ascii="Calibri" w:eastAsia="Calibri" w:hAnsi="Calibri" w:cs="Calibri"/>
          <w:noProof/>
          <w:lang w:val="sr-Latn-CS"/>
        </w:rPr>
        <w:t>ul.Vinogradarska 2/B</w:t>
      </w:r>
      <w:r w:rsidRPr="00F01124">
        <w:rPr>
          <w:rFonts w:ascii="Calibri" w:eastAsia="Calibri" w:hAnsi="Calibri" w:cs="Calibri"/>
          <w:noProof/>
          <w:lang w:val="sr-Latn-CS"/>
        </w:rPr>
        <w:t xml:space="preserve">. </w:t>
      </w:r>
      <w:r w:rsidRPr="00F01124">
        <w:rPr>
          <w:rFonts w:ascii="Calibri" w:eastAsia="Calibri" w:hAnsi="Calibri" w:cs="Calibri"/>
          <w:noProof/>
        </w:rPr>
        <w:t>Vlasnik</w:t>
      </w:r>
      <w:r w:rsidRPr="00F01124">
        <w:rPr>
          <w:rFonts w:ascii="Calibri" w:eastAsia="Calibri" w:hAnsi="Calibri" w:cs="Calibri"/>
          <w:noProof/>
          <w:lang w:val="sr-Latn-CS"/>
        </w:rPr>
        <w:t xml:space="preserve"> </w:t>
      </w:r>
      <w:r w:rsidRPr="00F01124">
        <w:rPr>
          <w:rFonts w:ascii="Calibri" w:eastAsia="Calibri" w:hAnsi="Calibri" w:cs="Calibri"/>
          <w:noProof/>
        </w:rPr>
        <w:t>parcela</w:t>
      </w:r>
      <w:r w:rsidRPr="00F01124">
        <w:rPr>
          <w:rFonts w:ascii="Calibri" w:eastAsia="Calibri" w:hAnsi="Calibri" w:cs="Calibri"/>
          <w:noProof/>
          <w:lang w:val="sr-Latn-CS"/>
        </w:rPr>
        <w:t xml:space="preserve"> </w:t>
      </w:r>
      <w:r w:rsidRPr="00F01124">
        <w:rPr>
          <w:rFonts w:ascii="Calibri" w:eastAsia="Calibri" w:hAnsi="Calibri" w:cs="Calibri"/>
          <w:noProof/>
        </w:rPr>
        <w:t>je</w:t>
      </w:r>
      <w:r w:rsidRPr="00F01124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  <w:lang w:val="sr-Latn-CS"/>
        </w:rPr>
        <w:t>"</w:t>
      </w:r>
      <w:r w:rsidR="00A65A1C" w:rsidRPr="00A65A1C">
        <w:rPr>
          <w:rFonts w:ascii="Calibri" w:eastAsia="Calibri" w:hAnsi="Calibri" w:cs="Calibri"/>
          <w:noProof/>
        </w:rPr>
        <w:t>Bio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</w:rPr>
        <w:t>le</w:t>
      </w:r>
      <w:r w:rsidR="00A65A1C" w:rsidRPr="00A65A1C">
        <w:rPr>
          <w:rFonts w:ascii="Calibri" w:eastAsia="Calibri" w:hAnsi="Calibri" w:cs="Calibri"/>
          <w:noProof/>
          <w:lang w:val="sr-Latn-CS"/>
        </w:rPr>
        <w:t>š</w:t>
      </w:r>
      <w:r w:rsidR="00A65A1C" w:rsidRPr="00A65A1C">
        <w:rPr>
          <w:rFonts w:ascii="Calibri" w:eastAsia="Calibri" w:hAnsi="Calibri" w:cs="Calibri"/>
          <w:noProof/>
        </w:rPr>
        <w:t>nik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" </w:t>
      </w:r>
      <w:r w:rsidR="00A65A1C" w:rsidRPr="00A65A1C">
        <w:rPr>
          <w:rFonts w:ascii="Calibri" w:eastAsia="Calibri" w:hAnsi="Calibri" w:cs="Calibri"/>
          <w:noProof/>
        </w:rPr>
        <w:t>d</w:t>
      </w:r>
      <w:r w:rsidR="00A65A1C" w:rsidRPr="00A65A1C">
        <w:rPr>
          <w:rFonts w:ascii="Calibri" w:eastAsia="Calibri" w:hAnsi="Calibri" w:cs="Calibri"/>
          <w:noProof/>
          <w:lang w:val="sr-Latn-CS"/>
        </w:rPr>
        <w:t>.</w:t>
      </w:r>
      <w:r w:rsidR="00A65A1C" w:rsidRPr="00A65A1C">
        <w:rPr>
          <w:rFonts w:ascii="Calibri" w:eastAsia="Calibri" w:hAnsi="Calibri" w:cs="Calibri"/>
          <w:noProof/>
        </w:rPr>
        <w:t>o</w:t>
      </w:r>
      <w:r w:rsidR="00A65A1C" w:rsidRPr="00A65A1C">
        <w:rPr>
          <w:rFonts w:ascii="Calibri" w:eastAsia="Calibri" w:hAnsi="Calibri" w:cs="Calibri"/>
          <w:noProof/>
          <w:lang w:val="sr-Latn-CS"/>
        </w:rPr>
        <w:t>.</w:t>
      </w:r>
      <w:r w:rsidR="00A65A1C" w:rsidRPr="00A65A1C">
        <w:rPr>
          <w:rFonts w:ascii="Calibri" w:eastAsia="Calibri" w:hAnsi="Calibri" w:cs="Calibri"/>
          <w:noProof/>
        </w:rPr>
        <w:t>o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.  </w:t>
      </w:r>
      <w:r w:rsidR="00A65A1C" w:rsidRPr="00A65A1C">
        <w:rPr>
          <w:rFonts w:ascii="Calibri" w:eastAsia="Calibri" w:hAnsi="Calibri" w:cs="Calibri"/>
          <w:noProof/>
        </w:rPr>
        <w:t>ul</w:t>
      </w:r>
      <w:r w:rsidR="00A65A1C" w:rsidRPr="003138B4">
        <w:rPr>
          <w:rFonts w:ascii="Calibri" w:eastAsia="Calibri" w:hAnsi="Calibri" w:cs="Calibri"/>
          <w:noProof/>
          <w:lang w:val="sr-Latn-CS"/>
        </w:rPr>
        <w:t>.</w:t>
      </w:r>
      <w:r w:rsidR="00A65A1C" w:rsidRPr="00A65A1C">
        <w:rPr>
          <w:rFonts w:ascii="Calibri" w:eastAsia="Calibri" w:hAnsi="Calibri" w:cs="Calibri"/>
          <w:noProof/>
        </w:rPr>
        <w:t>Beogradski</w:t>
      </w:r>
      <w:r w:rsidR="00A65A1C"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</w:rPr>
        <w:t>put</w:t>
      </w:r>
      <w:r w:rsidR="00A65A1C" w:rsidRPr="003138B4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</w:rPr>
        <w:t>bb</w:t>
      </w:r>
      <w:r w:rsidR="00A65A1C" w:rsidRPr="003138B4">
        <w:rPr>
          <w:rFonts w:ascii="Calibri" w:eastAsia="Calibri" w:hAnsi="Calibri" w:cs="Calibri"/>
          <w:noProof/>
          <w:lang w:val="sr-Latn-CS"/>
        </w:rPr>
        <w:t xml:space="preserve">, </w:t>
      </w:r>
      <w:r w:rsidR="00A65A1C" w:rsidRPr="00A65A1C">
        <w:rPr>
          <w:rFonts w:ascii="Calibri" w:eastAsia="Calibri" w:hAnsi="Calibri" w:cs="Calibri"/>
          <w:noProof/>
        </w:rPr>
        <w:t>Vr</w:t>
      </w:r>
      <w:r w:rsidR="00A65A1C" w:rsidRPr="003138B4">
        <w:rPr>
          <w:rFonts w:ascii="Calibri" w:eastAsia="Calibri" w:hAnsi="Calibri" w:cs="Calibri"/>
          <w:noProof/>
          <w:lang w:val="sr-Latn-CS"/>
        </w:rPr>
        <w:t>š</w:t>
      </w:r>
      <w:r w:rsidR="00A65A1C" w:rsidRPr="00A65A1C">
        <w:rPr>
          <w:rFonts w:ascii="Calibri" w:eastAsia="Calibri" w:hAnsi="Calibri" w:cs="Calibri"/>
          <w:noProof/>
        </w:rPr>
        <w:t>ac</w:t>
      </w:r>
      <w:r w:rsidR="00F74465" w:rsidRPr="00F01124">
        <w:rPr>
          <w:rFonts w:ascii="Calibri" w:eastAsia="Calibri" w:hAnsi="Calibri" w:cs="Calibri"/>
          <w:noProof/>
          <w:lang w:val="sr-Latn-CS"/>
        </w:rPr>
        <w:t>.</w:t>
      </w:r>
    </w:p>
    <w:p w:rsidR="00A65A1C" w:rsidRPr="00F01124" w:rsidRDefault="00A65A1C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</w:p>
    <w:p w:rsidR="00DD793B" w:rsidRPr="004A1BE7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7" w:name="_Toc483228745"/>
      <w:r w:rsidRPr="004A1BE7">
        <w:rPr>
          <w:rFonts w:asciiTheme="minorHAnsi" w:eastAsia="Calibri" w:hAnsiTheme="minorHAnsi"/>
          <w:noProof/>
          <w:sz w:val="24"/>
        </w:rPr>
        <w:t>DOSTAVLJENA DOKUMENTACIJA</w:t>
      </w:r>
      <w:bookmarkEnd w:id="7"/>
    </w:p>
    <w:p w:rsidR="00DD793B" w:rsidRPr="001667E1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  <w:r w:rsidRPr="001667E1">
        <w:rPr>
          <w:rFonts w:ascii="Calibri" w:eastAsia="Calibri" w:hAnsi="Calibri" w:cs="Calibri"/>
          <w:noProof/>
          <w:lang w:val="sr-Latn-CS"/>
        </w:rPr>
        <w:tab/>
      </w:r>
      <w:r w:rsidRPr="00DD793B">
        <w:rPr>
          <w:rFonts w:ascii="Calibri" w:eastAsia="Calibri" w:hAnsi="Calibri" w:cs="Calibri"/>
          <w:noProof/>
        </w:rPr>
        <w:t>Uz</w:t>
      </w:r>
      <w:r w:rsidRPr="001667E1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zahtev</w:t>
      </w:r>
      <w:r w:rsidRPr="001667E1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dostavljeni</w:t>
      </w:r>
      <w:r w:rsidRPr="001667E1">
        <w:rPr>
          <w:rFonts w:ascii="Calibri" w:eastAsia="Calibri" w:hAnsi="Calibri" w:cs="Calibri"/>
          <w:noProof/>
          <w:lang w:val="sr-Latn-CS"/>
        </w:rPr>
        <w:t>:</w:t>
      </w:r>
    </w:p>
    <w:p w:rsidR="005D20AC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1667E1">
        <w:rPr>
          <w:rFonts w:ascii="Calibri" w:eastAsia="Calibri" w:hAnsi="Calibri" w:cs="Calibri"/>
          <w:noProof/>
          <w:lang w:val="sr-Latn-CS"/>
        </w:rPr>
        <w:t>•</w:t>
      </w:r>
      <w:r w:rsidRPr="001667E1">
        <w:rPr>
          <w:rFonts w:ascii="Calibri" w:eastAsia="Calibri" w:hAnsi="Calibri" w:cs="Calibri"/>
          <w:noProof/>
          <w:lang w:val="sr-Latn-CS"/>
        </w:rPr>
        <w:tab/>
      </w:r>
      <w:r w:rsidR="005D20AC" w:rsidRPr="00DD793B">
        <w:rPr>
          <w:rFonts w:ascii="Calibri" w:eastAsia="Calibri" w:hAnsi="Calibri" w:cs="Calibri"/>
          <w:noProof/>
        </w:rPr>
        <w:t xml:space="preserve">Prepis lista nepokretnosti za </w:t>
      </w:r>
      <w:r w:rsidR="00A65A1C">
        <w:rPr>
          <w:rFonts w:ascii="Calibri" w:eastAsia="Calibri" w:hAnsi="Calibri" w:cs="Calibri"/>
          <w:noProof/>
        </w:rPr>
        <w:t>kat.</w:t>
      </w:r>
      <w:r w:rsidR="005D20AC" w:rsidRPr="00DD793B">
        <w:rPr>
          <w:rFonts w:ascii="Calibri" w:eastAsia="Calibri" w:hAnsi="Calibri" w:cs="Calibri"/>
          <w:noProof/>
        </w:rPr>
        <w:t>parc</w:t>
      </w:r>
      <w:r w:rsidR="00A65A1C">
        <w:rPr>
          <w:rFonts w:ascii="Calibri" w:eastAsia="Calibri" w:hAnsi="Calibri" w:cs="Calibri"/>
          <w:noProof/>
        </w:rPr>
        <w:t>.</w:t>
      </w:r>
      <w:r w:rsidR="005D20AC">
        <w:rPr>
          <w:rFonts w:ascii="Calibri" w:eastAsia="Calibri" w:hAnsi="Calibri" w:cs="Calibri"/>
          <w:noProof/>
        </w:rPr>
        <w:t>b</w:t>
      </w:r>
      <w:r w:rsidR="005D20AC" w:rsidRPr="00F74465">
        <w:rPr>
          <w:rFonts w:ascii="Calibri" w:eastAsia="Calibri" w:hAnsi="Calibri" w:cs="Calibri"/>
          <w:noProof/>
        </w:rPr>
        <w:t>r.</w:t>
      </w:r>
      <w:r w:rsidR="00A65A1C">
        <w:rPr>
          <w:rFonts w:ascii="Calibri" w:eastAsia="Calibri" w:hAnsi="Calibri" w:cs="Calibri"/>
          <w:noProof/>
        </w:rPr>
        <w:t xml:space="preserve">649 </w:t>
      </w:r>
      <w:r w:rsidR="005D20AC" w:rsidRPr="00F74465">
        <w:rPr>
          <w:rFonts w:ascii="Calibri" w:eastAsia="Calibri" w:hAnsi="Calibri" w:cs="Calibri"/>
          <w:noProof/>
        </w:rPr>
        <w:t>K.O. V</w:t>
      </w:r>
      <w:r w:rsidR="00A65A1C">
        <w:rPr>
          <w:rFonts w:ascii="Calibri" w:eastAsia="Calibri" w:hAnsi="Calibri" w:cs="Calibri"/>
          <w:noProof/>
        </w:rPr>
        <w:t>eliko Središte</w:t>
      </w:r>
    </w:p>
    <w:p w:rsidR="00F74465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DD793B">
        <w:rPr>
          <w:rFonts w:ascii="Calibri" w:eastAsia="Calibri" w:hAnsi="Calibri" w:cs="Calibri"/>
          <w:noProof/>
        </w:rPr>
        <w:t>•</w:t>
      </w:r>
      <w:r w:rsidRPr="00DD793B">
        <w:rPr>
          <w:rFonts w:ascii="Calibri" w:eastAsia="Calibri" w:hAnsi="Calibri" w:cs="Calibri"/>
          <w:noProof/>
        </w:rPr>
        <w:tab/>
        <w:t xml:space="preserve">Katastarsko-topografski plan </w:t>
      </w:r>
      <w:r w:rsidR="00A65A1C" w:rsidRPr="00A65A1C">
        <w:rPr>
          <w:rFonts w:ascii="Calibri" w:eastAsia="Calibri" w:hAnsi="Calibri" w:cs="Calibri"/>
          <w:noProof/>
        </w:rPr>
        <w:t>za kat.parc.br.649 K.O. Veliko Središte</w:t>
      </w:r>
    </w:p>
    <w:p w:rsidR="00435869" w:rsidRPr="00F01124" w:rsidRDefault="00435869" w:rsidP="00435869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RS"/>
        </w:rPr>
      </w:pPr>
      <w:r w:rsidRPr="00F01124">
        <w:rPr>
          <w:rFonts w:ascii="Calibri" w:eastAsia="Calibri" w:hAnsi="Calibri" w:cs="Calibri"/>
          <w:noProof/>
        </w:rPr>
        <w:t>•</w:t>
      </w:r>
      <w:r w:rsidRPr="00F01124">
        <w:rPr>
          <w:rFonts w:ascii="Calibri" w:eastAsia="Calibri" w:hAnsi="Calibri" w:cs="Calibri"/>
          <w:noProof/>
        </w:rPr>
        <w:tab/>
        <w:t xml:space="preserve">Informacija o lokaciji </w:t>
      </w:r>
      <w:r w:rsidR="00A65A1C">
        <w:rPr>
          <w:rFonts w:ascii="Calibri" w:eastAsia="Calibri" w:hAnsi="Calibri" w:cs="Calibri"/>
          <w:noProof/>
        </w:rPr>
        <w:t xml:space="preserve">za izgradnju </w:t>
      </w:r>
      <w:r w:rsidR="00A65A1C" w:rsidRPr="00A65A1C">
        <w:rPr>
          <w:rFonts w:ascii="Calibri" w:eastAsia="Calibri" w:hAnsi="Calibri" w:cs="Calibri"/>
          <w:noProof/>
        </w:rPr>
        <w:t>za kat.parc.br.649 K.O. Veliko Središte</w:t>
      </w:r>
      <w:r w:rsidR="00A65A1C">
        <w:rPr>
          <w:rFonts w:ascii="Calibri" w:eastAsia="Calibri" w:hAnsi="Calibri" w:cs="Calibri"/>
          <w:noProof/>
        </w:rPr>
        <w:t xml:space="preserve"> od 18.05.2017. godine</w:t>
      </w:r>
    </w:p>
    <w:p w:rsidR="00AF0353" w:rsidRDefault="00AF0353" w:rsidP="00435869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RS"/>
        </w:rPr>
      </w:pPr>
    </w:p>
    <w:p w:rsidR="005D20AC" w:rsidRDefault="005D20AC" w:rsidP="00435869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RS"/>
        </w:rPr>
      </w:pPr>
    </w:p>
    <w:p w:rsidR="00DD793B" w:rsidRPr="004A1BE7" w:rsidRDefault="00DD793B" w:rsidP="009628D7">
      <w:pPr>
        <w:keepNext/>
        <w:numPr>
          <w:ilvl w:val="0"/>
          <w:numId w:val="1"/>
        </w:numPr>
        <w:jc w:val="both"/>
        <w:outlineLvl w:val="0"/>
        <w:rPr>
          <w:rFonts w:asciiTheme="minorHAnsi" w:hAnsiTheme="minorHAnsi" w:cs="Arial"/>
          <w:b/>
          <w:bCs/>
          <w:kern w:val="32"/>
          <w:lang w:val="en-GB"/>
        </w:rPr>
      </w:pPr>
      <w:bookmarkStart w:id="8" w:name="_Toc483228746"/>
      <w:r w:rsidRPr="004A1BE7">
        <w:rPr>
          <w:rFonts w:asciiTheme="minorHAnsi" w:hAnsiTheme="minorHAnsi" w:cs="Arial"/>
          <w:b/>
          <w:bCs/>
          <w:kern w:val="32"/>
          <w:lang w:val="en-GB"/>
        </w:rPr>
        <w:t>OPIS I OBJAŠNJENJE REŠENJA</w:t>
      </w:r>
      <w:bookmarkEnd w:id="8"/>
    </w:p>
    <w:p w:rsidR="00DD793B" w:rsidRPr="004A1BE7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9" w:name="_Toc483228747"/>
      <w:r w:rsidRPr="004A1BE7">
        <w:rPr>
          <w:rFonts w:asciiTheme="minorHAnsi" w:eastAsia="Calibri" w:hAnsiTheme="minorHAnsi"/>
          <w:noProof/>
          <w:sz w:val="24"/>
        </w:rPr>
        <w:t>GRANICE PODRUČJA KOJE JE OBUHVAĆENO URBANISTIČKIM PROJEKTOM</w:t>
      </w:r>
      <w:bookmarkEnd w:id="9"/>
    </w:p>
    <w:p w:rsidR="00DD793B" w:rsidRP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DD793B">
        <w:rPr>
          <w:rFonts w:ascii="Calibri" w:eastAsia="Calibri" w:hAnsi="Calibri" w:cs="Calibri"/>
          <w:noProof/>
        </w:rPr>
        <w:tab/>
      </w:r>
      <w:r w:rsidRPr="003138B4">
        <w:rPr>
          <w:rFonts w:ascii="Calibri" w:eastAsia="Calibri" w:hAnsi="Calibri" w:cs="Calibri"/>
          <w:noProof/>
        </w:rPr>
        <w:t>Zemljište čij</w:t>
      </w:r>
      <w:r w:rsidR="009276B3" w:rsidRPr="003138B4">
        <w:rPr>
          <w:rFonts w:ascii="Calibri" w:eastAsia="Calibri" w:hAnsi="Calibri" w:cs="Calibri"/>
          <w:noProof/>
        </w:rPr>
        <w:t xml:space="preserve">e je predmet projekta </w:t>
      </w:r>
      <w:r w:rsidRPr="003138B4">
        <w:rPr>
          <w:rFonts w:ascii="Calibri" w:eastAsia="Calibri" w:hAnsi="Calibri" w:cs="Calibri"/>
          <w:noProof/>
        </w:rPr>
        <w:t xml:space="preserve">pripada </w:t>
      </w:r>
      <w:r w:rsidR="00D45329" w:rsidRPr="003138B4">
        <w:rPr>
          <w:rFonts w:ascii="Calibri" w:eastAsia="Calibri" w:hAnsi="Calibri" w:cs="Calibri"/>
          <w:noProof/>
        </w:rPr>
        <w:t xml:space="preserve">građevinskom </w:t>
      </w:r>
      <w:r w:rsidRPr="003138B4">
        <w:rPr>
          <w:rFonts w:ascii="Calibri" w:eastAsia="Calibri" w:hAnsi="Calibri" w:cs="Calibri"/>
          <w:noProof/>
        </w:rPr>
        <w:t xml:space="preserve">zemljištu i nalazi se u </w:t>
      </w:r>
      <w:r w:rsidR="00D45329" w:rsidRPr="003138B4">
        <w:rPr>
          <w:rFonts w:ascii="Calibri" w:eastAsia="Calibri" w:hAnsi="Calibri" w:cs="Calibri"/>
          <w:noProof/>
        </w:rPr>
        <w:t xml:space="preserve">zoni </w:t>
      </w:r>
      <w:r w:rsidR="003138B4" w:rsidRPr="003138B4">
        <w:rPr>
          <w:rFonts w:ascii="Calibri" w:eastAsia="Calibri" w:hAnsi="Calibri" w:cs="Calibri"/>
          <w:noProof/>
        </w:rPr>
        <w:t xml:space="preserve">naselja Veliko Središte </w:t>
      </w:r>
      <w:r w:rsidRPr="003138B4">
        <w:rPr>
          <w:rFonts w:ascii="Calibri" w:eastAsia="Calibri" w:hAnsi="Calibri" w:cs="Calibri"/>
          <w:noProof/>
        </w:rPr>
        <w:t>n</w:t>
      </w:r>
      <w:r w:rsidR="00F3763C" w:rsidRPr="003138B4">
        <w:rPr>
          <w:rFonts w:ascii="Calibri" w:eastAsia="Calibri" w:hAnsi="Calibri" w:cs="Calibri"/>
          <w:noProof/>
        </w:rPr>
        <w:t xml:space="preserve">a </w:t>
      </w:r>
      <w:r w:rsidR="00A65A1C" w:rsidRPr="003138B4">
        <w:rPr>
          <w:rFonts w:ascii="Calibri" w:eastAsia="Calibri" w:hAnsi="Calibri" w:cs="Calibri"/>
          <w:noProof/>
        </w:rPr>
        <w:t>katastarskoj parceli br.649 K.O. Veliko Središte,</w:t>
      </w:r>
      <w:r w:rsidR="00A65A1C" w:rsidRPr="00A65A1C">
        <w:rPr>
          <w:rFonts w:ascii="Calibri" w:eastAsia="Calibri" w:hAnsi="Calibri" w:cs="Calibri"/>
          <w:noProof/>
        </w:rPr>
        <w:t xml:space="preserve"> ul.Vinogradarska 2</w:t>
      </w:r>
      <w:r w:rsidR="00A65A1C" w:rsidRPr="003138B4">
        <w:rPr>
          <w:rFonts w:ascii="Calibri" w:eastAsia="Calibri" w:hAnsi="Calibri" w:cs="Calibri"/>
          <w:noProof/>
        </w:rPr>
        <w:t>/B</w:t>
      </w:r>
      <w:r w:rsidR="00F3763C" w:rsidRPr="003138B4">
        <w:rPr>
          <w:rFonts w:ascii="Calibri" w:eastAsia="Calibri" w:hAnsi="Calibri" w:cs="Calibri"/>
          <w:noProof/>
        </w:rPr>
        <w:t xml:space="preserve">. </w:t>
      </w:r>
      <w:r w:rsidRPr="003138B4">
        <w:rPr>
          <w:rFonts w:ascii="Calibri" w:eastAsia="Calibri" w:hAnsi="Calibri" w:cs="Calibri"/>
          <w:noProof/>
        </w:rPr>
        <w:t>Ov</w:t>
      </w:r>
      <w:r w:rsidR="003138B4" w:rsidRPr="003138B4">
        <w:rPr>
          <w:rFonts w:ascii="Calibri" w:eastAsia="Calibri" w:hAnsi="Calibri" w:cs="Calibri"/>
          <w:noProof/>
        </w:rPr>
        <w:t>a</w:t>
      </w:r>
      <w:r w:rsidRPr="003138B4">
        <w:rPr>
          <w:rFonts w:ascii="Calibri" w:eastAsia="Calibri" w:hAnsi="Calibri" w:cs="Calibri"/>
          <w:noProof/>
        </w:rPr>
        <w:t xml:space="preserve"> parcel</w:t>
      </w:r>
      <w:r w:rsidR="003138B4" w:rsidRPr="003138B4">
        <w:rPr>
          <w:rFonts w:ascii="Calibri" w:eastAsia="Calibri" w:hAnsi="Calibri" w:cs="Calibri"/>
          <w:noProof/>
        </w:rPr>
        <w:t xml:space="preserve">a se </w:t>
      </w:r>
      <w:r w:rsidRPr="003138B4">
        <w:rPr>
          <w:rFonts w:ascii="Calibri" w:eastAsia="Calibri" w:hAnsi="Calibri" w:cs="Calibri"/>
          <w:noProof/>
        </w:rPr>
        <w:t>granič</w:t>
      </w:r>
      <w:r w:rsidR="003138B4" w:rsidRPr="003138B4">
        <w:rPr>
          <w:rFonts w:ascii="Calibri" w:eastAsia="Calibri" w:hAnsi="Calibri" w:cs="Calibri"/>
          <w:noProof/>
        </w:rPr>
        <w:t xml:space="preserve">i </w:t>
      </w:r>
      <w:r w:rsidRPr="003138B4">
        <w:rPr>
          <w:rFonts w:ascii="Calibri" w:eastAsia="Calibri" w:hAnsi="Calibri" w:cs="Calibri"/>
          <w:noProof/>
        </w:rPr>
        <w:t xml:space="preserve">sa parcelama br. </w:t>
      </w:r>
      <w:r w:rsidR="003138B4" w:rsidRPr="003138B4">
        <w:rPr>
          <w:rFonts w:ascii="Calibri" w:eastAsia="Calibri" w:hAnsi="Calibri" w:cs="Calibri"/>
          <w:noProof/>
        </w:rPr>
        <w:t xml:space="preserve">648, 650 </w:t>
      </w:r>
      <w:r w:rsidR="00D45329" w:rsidRPr="003138B4">
        <w:rPr>
          <w:rFonts w:ascii="Calibri" w:eastAsia="Calibri" w:hAnsi="Calibri" w:cs="Calibri"/>
          <w:noProof/>
        </w:rPr>
        <w:t>K.O. V</w:t>
      </w:r>
      <w:r w:rsidR="003138B4" w:rsidRPr="003138B4">
        <w:rPr>
          <w:rFonts w:ascii="Calibri" w:eastAsia="Calibri" w:hAnsi="Calibri" w:cs="Calibri"/>
          <w:noProof/>
        </w:rPr>
        <w:t>eliko Središte</w:t>
      </w:r>
      <w:r w:rsidRPr="003138B4">
        <w:rPr>
          <w:rFonts w:ascii="Calibri" w:eastAsia="Calibri" w:hAnsi="Calibri" w:cs="Calibri"/>
          <w:noProof/>
        </w:rPr>
        <w:t xml:space="preserve">. Pored njih u obuhvatu projekta nalazi se i deo granične parcele javnog </w:t>
      </w:r>
      <w:r w:rsidR="00D45329" w:rsidRPr="003138B4">
        <w:rPr>
          <w:rFonts w:ascii="Calibri" w:eastAsia="Calibri" w:hAnsi="Calibri" w:cs="Calibri"/>
          <w:noProof/>
        </w:rPr>
        <w:t xml:space="preserve">građevinskog </w:t>
      </w:r>
      <w:r w:rsidRPr="003138B4">
        <w:rPr>
          <w:rFonts w:ascii="Calibri" w:eastAsia="Calibri" w:hAnsi="Calibri" w:cs="Calibri"/>
          <w:noProof/>
        </w:rPr>
        <w:t xml:space="preserve">zemljišta kat. parcela br. </w:t>
      </w:r>
      <w:r w:rsidR="003138B4" w:rsidRPr="003138B4">
        <w:rPr>
          <w:rFonts w:ascii="Calibri" w:eastAsia="Calibri" w:hAnsi="Calibri" w:cs="Calibri"/>
          <w:noProof/>
        </w:rPr>
        <w:t>655</w:t>
      </w:r>
      <w:r w:rsidRPr="003138B4">
        <w:rPr>
          <w:rFonts w:ascii="Calibri" w:eastAsia="Calibri" w:hAnsi="Calibri" w:cs="Calibri"/>
          <w:noProof/>
        </w:rPr>
        <w:t>. Ukupna površina parcel</w:t>
      </w:r>
      <w:r w:rsidR="003138B4" w:rsidRPr="003138B4">
        <w:rPr>
          <w:rFonts w:ascii="Calibri" w:eastAsia="Calibri" w:hAnsi="Calibri" w:cs="Calibri"/>
          <w:noProof/>
        </w:rPr>
        <w:t>e</w:t>
      </w:r>
      <w:r w:rsidRPr="003138B4">
        <w:rPr>
          <w:rFonts w:ascii="Calibri" w:eastAsia="Calibri" w:hAnsi="Calibri" w:cs="Calibri"/>
          <w:noProof/>
        </w:rPr>
        <w:t xml:space="preserve"> u katastarskom operatu iznos</w:t>
      </w:r>
      <w:r w:rsidR="003138B4" w:rsidRPr="003138B4">
        <w:rPr>
          <w:rFonts w:ascii="Calibri" w:eastAsia="Calibri" w:hAnsi="Calibri" w:cs="Calibri"/>
          <w:noProof/>
        </w:rPr>
        <w:t>i</w:t>
      </w:r>
      <w:r w:rsidRPr="003138B4">
        <w:rPr>
          <w:rFonts w:ascii="Calibri" w:eastAsia="Calibri" w:hAnsi="Calibri" w:cs="Calibri"/>
          <w:noProof/>
        </w:rPr>
        <w:t xml:space="preserve"> </w:t>
      </w:r>
      <w:r w:rsidR="003138B4" w:rsidRPr="003138B4">
        <w:rPr>
          <w:rFonts w:ascii="Calibri" w:eastAsia="Calibri" w:hAnsi="Calibri" w:cs="Calibri"/>
          <w:noProof/>
        </w:rPr>
        <w:t>1457</w:t>
      </w:r>
      <w:r w:rsidRPr="003138B4">
        <w:rPr>
          <w:rFonts w:ascii="Calibri" w:eastAsia="Calibri" w:hAnsi="Calibri" w:cs="Calibri"/>
          <w:noProof/>
        </w:rPr>
        <w:t>m2.</w:t>
      </w:r>
    </w:p>
    <w:p w:rsidR="00DD793B" w:rsidRP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DD793B">
        <w:rPr>
          <w:rFonts w:ascii="Calibri" w:eastAsia="Calibri" w:hAnsi="Calibri" w:cs="Calibri"/>
          <w:noProof/>
        </w:rPr>
        <w:tab/>
      </w:r>
    </w:p>
    <w:p w:rsidR="00DD793B" w:rsidRPr="004A1BE7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10" w:name="_Toc483228748"/>
      <w:r w:rsidRPr="004A1BE7">
        <w:rPr>
          <w:rFonts w:asciiTheme="minorHAnsi" w:eastAsia="Calibri" w:hAnsiTheme="minorHAnsi"/>
          <w:noProof/>
          <w:sz w:val="24"/>
        </w:rPr>
        <w:t>NAMENA I KARAKTERISTIKE PROSTORA</w:t>
      </w:r>
      <w:bookmarkEnd w:id="10"/>
    </w:p>
    <w:p w:rsidR="00DD793B" w:rsidRPr="003C1756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  <w:r w:rsidRPr="003C1756">
        <w:rPr>
          <w:rFonts w:ascii="Calibri" w:eastAsia="Calibri" w:hAnsi="Calibri" w:cs="Calibri"/>
          <w:noProof/>
          <w:lang w:val="sr-Latn-CS"/>
        </w:rPr>
        <w:tab/>
      </w:r>
      <w:r w:rsidRPr="00C84AB2">
        <w:rPr>
          <w:rFonts w:ascii="Calibri" w:eastAsia="Calibri" w:hAnsi="Calibri" w:cs="Calibri"/>
          <w:noProof/>
        </w:rPr>
        <w:t>Predmetn</w:t>
      </w:r>
      <w:r w:rsidR="00C84AB2" w:rsidRPr="00C84AB2">
        <w:rPr>
          <w:rFonts w:ascii="Calibri" w:eastAsia="Calibri" w:hAnsi="Calibri" w:cs="Calibri"/>
          <w:noProof/>
        </w:rPr>
        <w:t>a</w:t>
      </w:r>
      <w:r w:rsidR="00C84AB2" w:rsidRPr="00C84AB2">
        <w:rPr>
          <w:rFonts w:ascii="Calibri" w:eastAsia="Calibri" w:hAnsi="Calibri" w:cs="Calibri"/>
          <w:noProof/>
          <w:lang w:val="sr-Latn-CS"/>
        </w:rPr>
        <w:t xml:space="preserve"> </w:t>
      </w:r>
      <w:r w:rsidRPr="00C84AB2">
        <w:rPr>
          <w:rFonts w:ascii="Calibri" w:eastAsia="Calibri" w:hAnsi="Calibri" w:cs="Calibri"/>
          <w:noProof/>
        </w:rPr>
        <w:t>parcel</w:t>
      </w:r>
      <w:r w:rsidR="00C84AB2" w:rsidRPr="00C84AB2">
        <w:rPr>
          <w:rFonts w:ascii="Calibri" w:eastAsia="Calibri" w:hAnsi="Calibri" w:cs="Calibri"/>
          <w:noProof/>
        </w:rPr>
        <w:t>a</w:t>
      </w:r>
      <w:r w:rsidR="00C84AB2" w:rsidRPr="00C84AB2">
        <w:rPr>
          <w:rFonts w:ascii="Calibri" w:eastAsia="Calibri" w:hAnsi="Calibri" w:cs="Calibri"/>
          <w:noProof/>
          <w:lang w:val="sr-Latn-CS"/>
        </w:rPr>
        <w:t xml:space="preserve"> 649 </w:t>
      </w:r>
      <w:r w:rsidR="00651606" w:rsidRPr="00C84AB2">
        <w:rPr>
          <w:rFonts w:ascii="Calibri" w:eastAsia="Calibri" w:hAnsi="Calibri" w:cs="Calibri"/>
          <w:noProof/>
        </w:rPr>
        <w:t>K</w:t>
      </w:r>
      <w:r w:rsidR="00651606" w:rsidRPr="00C84AB2">
        <w:rPr>
          <w:rFonts w:ascii="Calibri" w:eastAsia="Calibri" w:hAnsi="Calibri" w:cs="Calibri"/>
          <w:noProof/>
          <w:lang w:val="sr-Latn-CS"/>
        </w:rPr>
        <w:t>.</w:t>
      </w:r>
      <w:r w:rsidR="00651606" w:rsidRPr="00C84AB2">
        <w:rPr>
          <w:rFonts w:ascii="Calibri" w:eastAsia="Calibri" w:hAnsi="Calibri" w:cs="Calibri"/>
          <w:noProof/>
        </w:rPr>
        <w:t>O</w:t>
      </w:r>
      <w:r w:rsidR="00651606" w:rsidRPr="00C84AB2">
        <w:rPr>
          <w:rFonts w:ascii="Calibri" w:eastAsia="Calibri" w:hAnsi="Calibri" w:cs="Calibri"/>
          <w:noProof/>
          <w:lang w:val="sr-Latn-CS"/>
        </w:rPr>
        <w:t xml:space="preserve">. </w:t>
      </w:r>
      <w:r w:rsidR="00651606" w:rsidRPr="00C84AB2">
        <w:rPr>
          <w:rFonts w:ascii="Calibri" w:eastAsia="Calibri" w:hAnsi="Calibri" w:cs="Calibri"/>
          <w:noProof/>
        </w:rPr>
        <w:t>V</w:t>
      </w:r>
      <w:r w:rsidR="00C84AB2" w:rsidRPr="00C84AB2">
        <w:rPr>
          <w:rFonts w:ascii="Calibri" w:eastAsia="Calibri" w:hAnsi="Calibri" w:cs="Calibri"/>
          <w:noProof/>
        </w:rPr>
        <w:t>eliko</w:t>
      </w:r>
      <w:r w:rsidR="00C84AB2" w:rsidRPr="00C84AB2">
        <w:rPr>
          <w:rFonts w:ascii="Calibri" w:eastAsia="Calibri" w:hAnsi="Calibri" w:cs="Calibri"/>
          <w:noProof/>
          <w:lang w:val="sr-Latn-CS"/>
        </w:rPr>
        <w:t xml:space="preserve"> </w:t>
      </w:r>
      <w:r w:rsidR="00C84AB2" w:rsidRPr="00C84AB2">
        <w:rPr>
          <w:rFonts w:ascii="Calibri" w:eastAsia="Calibri" w:hAnsi="Calibri" w:cs="Calibri"/>
          <w:noProof/>
        </w:rPr>
        <w:t>Sredi</w:t>
      </w:r>
      <w:r w:rsidR="00C84AB2" w:rsidRPr="00C84AB2">
        <w:rPr>
          <w:rFonts w:ascii="Calibri" w:eastAsia="Calibri" w:hAnsi="Calibri" w:cs="Calibri"/>
          <w:noProof/>
          <w:lang w:val="sr-Latn-CS"/>
        </w:rPr>
        <w:t>š</w:t>
      </w:r>
      <w:r w:rsidR="00C84AB2" w:rsidRPr="00C84AB2">
        <w:rPr>
          <w:rFonts w:ascii="Calibri" w:eastAsia="Calibri" w:hAnsi="Calibri" w:cs="Calibri"/>
          <w:noProof/>
        </w:rPr>
        <w:t>te</w:t>
      </w:r>
      <w:r w:rsidR="00C84AB2" w:rsidRPr="00C84AB2">
        <w:rPr>
          <w:rFonts w:ascii="Calibri" w:eastAsia="Calibri" w:hAnsi="Calibri" w:cs="Calibri"/>
          <w:noProof/>
          <w:lang w:val="sr-Latn-CS"/>
        </w:rPr>
        <w:t xml:space="preserve"> </w:t>
      </w:r>
      <w:r w:rsidRPr="00C84AB2">
        <w:rPr>
          <w:rFonts w:ascii="Calibri" w:eastAsia="Calibri" w:hAnsi="Calibri" w:cs="Calibri"/>
          <w:noProof/>
        </w:rPr>
        <w:t>predstavlja</w:t>
      </w:r>
      <w:r w:rsidRPr="00C84AB2">
        <w:rPr>
          <w:rFonts w:ascii="Calibri" w:eastAsia="Calibri" w:hAnsi="Calibri" w:cs="Calibri"/>
          <w:noProof/>
          <w:lang w:val="sr-Latn-CS"/>
        </w:rPr>
        <w:t xml:space="preserve"> </w:t>
      </w:r>
      <w:r w:rsidR="00C84AB2" w:rsidRPr="00C84AB2">
        <w:rPr>
          <w:rFonts w:ascii="Calibri" w:eastAsia="Calibri" w:hAnsi="Calibri" w:cs="Calibri"/>
          <w:noProof/>
          <w:lang w:val="sr-Latn-CS"/>
        </w:rPr>
        <w:t>zemljište u građevinskom području</w:t>
      </w:r>
      <w:r w:rsidR="009F4B99">
        <w:rPr>
          <w:rFonts w:ascii="Calibri" w:eastAsia="Calibri" w:hAnsi="Calibri" w:cs="Calibri"/>
          <w:noProof/>
          <w:lang w:val="sr-Latn-CS"/>
        </w:rPr>
        <w:t xml:space="preserve"> naselja</w:t>
      </w:r>
      <w:r w:rsidR="009F4B99" w:rsidRPr="009F4B99">
        <w:rPr>
          <w:lang w:val="sr-Latn-CS"/>
        </w:rPr>
        <w:t xml:space="preserve"> </w:t>
      </w:r>
      <w:r w:rsidR="009F4B99" w:rsidRPr="009F4B99">
        <w:rPr>
          <w:rFonts w:ascii="Calibri" w:eastAsia="Calibri" w:hAnsi="Calibri" w:cs="Calibri"/>
          <w:noProof/>
          <w:lang w:val="sr-Latn-CS"/>
        </w:rPr>
        <w:t>Veliko Središte</w:t>
      </w:r>
      <w:r w:rsidR="002725D4" w:rsidRPr="009F4B99">
        <w:rPr>
          <w:rFonts w:ascii="Calibri" w:eastAsia="Calibri" w:hAnsi="Calibri" w:cs="Calibri"/>
          <w:noProof/>
          <w:lang w:val="sr-Latn-CS"/>
        </w:rPr>
        <w:t>.</w:t>
      </w:r>
    </w:p>
    <w:p w:rsid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  <w:r w:rsidRPr="003C1756">
        <w:rPr>
          <w:rFonts w:ascii="Calibri" w:eastAsia="Calibri" w:hAnsi="Calibri" w:cs="Calibri"/>
          <w:noProof/>
          <w:lang w:val="sr-Latn-CS"/>
        </w:rPr>
        <w:tab/>
      </w:r>
      <w:r w:rsidRPr="00DD793B">
        <w:rPr>
          <w:rFonts w:ascii="Calibri" w:eastAsia="Calibri" w:hAnsi="Calibri" w:cs="Calibri"/>
          <w:noProof/>
        </w:rPr>
        <w:t>Ov</w:t>
      </w:r>
      <w:r w:rsidR="003C1756">
        <w:rPr>
          <w:rFonts w:ascii="Calibri" w:eastAsia="Calibri" w:hAnsi="Calibri" w:cs="Calibri"/>
          <w:noProof/>
        </w:rPr>
        <w:t>aj</w:t>
      </w:r>
      <w:r w:rsidR="003C1756"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urbanisti</w:t>
      </w:r>
      <w:r w:rsidRPr="003C1756">
        <w:rPr>
          <w:rFonts w:ascii="Calibri" w:eastAsia="Calibri" w:hAnsi="Calibri" w:cs="Calibri"/>
          <w:noProof/>
          <w:lang w:val="sr-Latn-CS"/>
        </w:rPr>
        <w:t>č</w:t>
      </w:r>
      <w:r w:rsidRPr="00DD793B">
        <w:rPr>
          <w:rFonts w:ascii="Calibri" w:eastAsia="Calibri" w:hAnsi="Calibri" w:cs="Calibri"/>
          <w:noProof/>
        </w:rPr>
        <w:t>ki</w:t>
      </w:r>
      <w:r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projek</w:t>
      </w:r>
      <w:r w:rsidR="003C1756">
        <w:rPr>
          <w:rFonts w:ascii="Calibri" w:eastAsia="Calibri" w:hAnsi="Calibri" w:cs="Calibri"/>
          <w:noProof/>
        </w:rPr>
        <w:t>a</w:t>
      </w:r>
      <w:r w:rsidRPr="00DD793B">
        <w:rPr>
          <w:rFonts w:ascii="Calibri" w:eastAsia="Calibri" w:hAnsi="Calibri" w:cs="Calibri"/>
          <w:noProof/>
        </w:rPr>
        <w:t>t</w:t>
      </w:r>
      <w:r w:rsidR="003C1756"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="003C1756">
        <w:rPr>
          <w:rFonts w:ascii="Calibri" w:eastAsia="Calibri" w:hAnsi="Calibri" w:cs="Calibri"/>
          <w:noProof/>
        </w:rPr>
        <w:t>ima</w:t>
      </w:r>
      <w:r w:rsidR="003C1756"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="003C1756">
        <w:rPr>
          <w:rFonts w:ascii="Calibri" w:eastAsia="Calibri" w:hAnsi="Calibri" w:cs="Calibri"/>
          <w:noProof/>
        </w:rPr>
        <w:t>za</w:t>
      </w:r>
      <w:r w:rsidR="003C1756"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="003C1756">
        <w:rPr>
          <w:rFonts w:ascii="Calibri" w:eastAsia="Calibri" w:hAnsi="Calibri" w:cs="Calibri"/>
          <w:noProof/>
        </w:rPr>
        <w:t>cilj</w:t>
      </w:r>
      <w:r w:rsidR="003C1756"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="003C1756">
        <w:rPr>
          <w:rFonts w:ascii="Calibri" w:eastAsia="Calibri" w:hAnsi="Calibri" w:cs="Calibri"/>
          <w:noProof/>
          <w:lang w:val="sr-Latn-CS"/>
        </w:rPr>
        <w:t xml:space="preserve">predlog </w:t>
      </w:r>
      <w:r w:rsidR="003C1756" w:rsidRPr="003C1756">
        <w:rPr>
          <w:rFonts w:ascii="Calibri" w:eastAsia="Calibri" w:hAnsi="Calibri" w:cs="Calibri"/>
          <w:noProof/>
          <w:lang w:val="sr-Latn-CS"/>
        </w:rPr>
        <w:t xml:space="preserve">planiranog objekta </w:t>
      </w:r>
      <w:r w:rsidRPr="00DD793B">
        <w:rPr>
          <w:rFonts w:ascii="Calibri" w:eastAsia="Calibri" w:hAnsi="Calibri" w:cs="Calibri"/>
          <w:noProof/>
        </w:rPr>
        <w:t>i</w:t>
      </w:r>
      <w:r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stvara</w:t>
      </w:r>
      <w:r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preduslov</w:t>
      </w:r>
      <w:r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za</w:t>
      </w:r>
      <w:r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izgradnju</w:t>
      </w:r>
      <w:r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Pr="00DD793B">
        <w:rPr>
          <w:rFonts w:ascii="Calibri" w:eastAsia="Calibri" w:hAnsi="Calibri" w:cs="Calibri"/>
          <w:noProof/>
        </w:rPr>
        <w:t>novoprojektovanog</w:t>
      </w:r>
      <w:r w:rsidRPr="003C1756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</w:rPr>
        <w:t>Pogona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</w:rPr>
        <w:t>za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</w:rPr>
        <w:t>obradu</w:t>
      </w:r>
      <w:r w:rsidR="00A65A1C" w:rsidRPr="00A65A1C">
        <w:rPr>
          <w:rFonts w:ascii="Calibri" w:eastAsia="Calibri" w:hAnsi="Calibri" w:cs="Calibri"/>
          <w:noProof/>
          <w:lang w:val="sr-Latn-CS"/>
        </w:rPr>
        <w:t xml:space="preserve"> </w:t>
      </w:r>
      <w:r w:rsidR="00A65A1C" w:rsidRPr="00A65A1C">
        <w:rPr>
          <w:rFonts w:ascii="Calibri" w:eastAsia="Calibri" w:hAnsi="Calibri" w:cs="Calibri"/>
          <w:noProof/>
        </w:rPr>
        <w:t>le</w:t>
      </w:r>
      <w:r w:rsidR="00A65A1C" w:rsidRPr="00A65A1C">
        <w:rPr>
          <w:rFonts w:ascii="Calibri" w:eastAsia="Calibri" w:hAnsi="Calibri" w:cs="Calibri"/>
          <w:noProof/>
          <w:lang w:val="sr-Latn-CS"/>
        </w:rPr>
        <w:t>š</w:t>
      </w:r>
      <w:r w:rsidR="00A65A1C" w:rsidRPr="00A65A1C">
        <w:rPr>
          <w:rFonts w:ascii="Calibri" w:eastAsia="Calibri" w:hAnsi="Calibri" w:cs="Calibri"/>
          <w:noProof/>
        </w:rPr>
        <w:t>nika</w:t>
      </w:r>
      <w:r w:rsidR="00651606" w:rsidRPr="003C1756">
        <w:rPr>
          <w:rFonts w:ascii="Calibri" w:eastAsia="Calibri" w:hAnsi="Calibri" w:cs="Calibri"/>
          <w:noProof/>
          <w:lang w:val="sr-Latn-CS"/>
        </w:rPr>
        <w:t>.</w:t>
      </w:r>
    </w:p>
    <w:p w:rsidR="000A5ECB" w:rsidRPr="000A5ECB" w:rsidRDefault="000A5ECB" w:rsidP="000A5ECB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Na povr</w:t>
      </w:r>
      <w:r>
        <w:rPr>
          <w:rFonts w:ascii="Calibri" w:eastAsia="Calibri" w:hAnsi="Calibri" w:cs="Calibri"/>
          <w:noProof/>
          <w:lang w:val="sr-Latn-RS"/>
        </w:rPr>
        <w:t>š</w:t>
      </w:r>
      <w:r w:rsidRPr="000A5ECB">
        <w:rPr>
          <w:rFonts w:ascii="Calibri" w:eastAsia="Calibri" w:hAnsi="Calibri" w:cs="Calibri"/>
          <w:noProof/>
          <w:lang w:val="sr-Latn-CS"/>
        </w:rPr>
        <w:t>ini osnovne prete</w:t>
      </w:r>
      <w:r>
        <w:rPr>
          <w:rFonts w:ascii="Calibri" w:eastAsia="Calibri" w:hAnsi="Calibri" w:cs="Calibri"/>
          <w:noProof/>
          <w:lang w:val="sr-Latn-CS"/>
        </w:rPr>
        <w:t>ž</w:t>
      </w:r>
      <w:r w:rsidRPr="000A5ECB">
        <w:rPr>
          <w:rFonts w:ascii="Calibri" w:eastAsia="Calibri" w:hAnsi="Calibri" w:cs="Calibri"/>
          <w:noProof/>
          <w:lang w:val="sr-Latn-CS"/>
        </w:rPr>
        <w:t>ne namene zemlji</w:t>
      </w:r>
      <w:r>
        <w:rPr>
          <w:rFonts w:ascii="Calibri" w:eastAsia="Calibri" w:hAnsi="Calibri" w:cs="Calibri"/>
          <w:noProof/>
          <w:lang w:val="sr-Latn-CS"/>
        </w:rPr>
        <w:t>š</w:t>
      </w:r>
      <w:r w:rsidRPr="000A5ECB">
        <w:rPr>
          <w:rFonts w:ascii="Calibri" w:eastAsia="Calibri" w:hAnsi="Calibri" w:cs="Calibri"/>
          <w:noProof/>
          <w:lang w:val="sr-Latn-CS"/>
        </w:rPr>
        <w:t>ta u zoni ku</w:t>
      </w:r>
      <w:r>
        <w:rPr>
          <w:rFonts w:ascii="Calibri" w:eastAsia="Calibri" w:hAnsi="Calibri" w:cs="Calibri"/>
          <w:noProof/>
          <w:lang w:val="sr-Latn-CS"/>
        </w:rPr>
        <w:t>ć</w:t>
      </w:r>
      <w:r w:rsidRPr="000A5ECB">
        <w:rPr>
          <w:rFonts w:ascii="Calibri" w:eastAsia="Calibri" w:hAnsi="Calibri" w:cs="Calibri"/>
          <w:noProof/>
          <w:lang w:val="sr-Latn-CS"/>
        </w:rPr>
        <w:t>a za odmor, seoskoj zoni i zoni retkih naselja i porodi</w:t>
      </w:r>
      <w:r>
        <w:rPr>
          <w:rFonts w:ascii="Calibri" w:eastAsia="Calibri" w:hAnsi="Calibri" w:cs="Calibri"/>
          <w:noProof/>
          <w:lang w:val="sr-Latn-CS"/>
        </w:rPr>
        <w:t>č</w:t>
      </w:r>
      <w:r w:rsidRPr="000A5ECB">
        <w:rPr>
          <w:rFonts w:ascii="Calibri" w:eastAsia="Calibri" w:hAnsi="Calibri" w:cs="Calibri"/>
          <w:noProof/>
          <w:lang w:val="sr-Latn-CS"/>
        </w:rPr>
        <w:t>ne gradnje, u op</w:t>
      </w:r>
      <w:r>
        <w:rPr>
          <w:rFonts w:ascii="Calibri" w:eastAsia="Calibri" w:hAnsi="Calibri" w:cs="Calibri"/>
          <w:noProof/>
          <w:lang w:val="sr-Latn-CS"/>
        </w:rPr>
        <w:t>š</w:t>
      </w:r>
      <w:r w:rsidRPr="000A5ECB">
        <w:rPr>
          <w:rFonts w:ascii="Calibri" w:eastAsia="Calibri" w:hAnsi="Calibri" w:cs="Calibri"/>
          <w:noProof/>
          <w:lang w:val="sr-Latn-CS"/>
        </w:rPr>
        <w:t>toj stambenoj zoni u naseljima srednjih gustina sa dva i</w:t>
      </w:r>
      <w:r>
        <w:rPr>
          <w:rFonts w:ascii="Calibri" w:eastAsia="Calibri" w:hAnsi="Calibri" w:cs="Calibri"/>
          <w:noProof/>
          <w:lang w:val="sr-Latn-CS"/>
        </w:rPr>
        <w:t>l</w:t>
      </w:r>
      <w:r w:rsidRPr="000A5ECB">
        <w:rPr>
          <w:rFonts w:ascii="Calibri" w:eastAsia="Calibri" w:hAnsi="Calibri" w:cs="Calibri"/>
          <w:noProof/>
          <w:lang w:val="sr-Latn-CS"/>
        </w:rPr>
        <w:t>i vi</w:t>
      </w:r>
      <w:r>
        <w:rPr>
          <w:rFonts w:ascii="Calibri" w:eastAsia="Calibri" w:hAnsi="Calibri" w:cs="Calibri"/>
          <w:noProof/>
          <w:lang w:val="sr-Latn-CS"/>
        </w:rPr>
        <w:t>š</w:t>
      </w:r>
      <w:r w:rsidRPr="000A5ECB">
        <w:rPr>
          <w:rFonts w:ascii="Calibri" w:eastAsia="Calibri" w:hAnsi="Calibri" w:cs="Calibri"/>
          <w:noProof/>
          <w:lang w:val="sr-Latn-CS"/>
        </w:rPr>
        <w:t>e tipova</w:t>
      </w:r>
      <w:r>
        <w:rPr>
          <w:rFonts w:ascii="Calibri" w:eastAsia="Calibri" w:hAnsi="Calibri" w:cs="Calibri"/>
          <w:noProof/>
          <w:lang w:val="sr-Latn-CS"/>
        </w:rPr>
        <w:t xml:space="preserve"> </w:t>
      </w:r>
      <w:r w:rsidRPr="000A5ECB">
        <w:rPr>
          <w:rFonts w:ascii="Calibri" w:eastAsia="Calibri" w:hAnsi="Calibri" w:cs="Calibri"/>
          <w:noProof/>
          <w:lang w:val="sr-Latn-CS"/>
        </w:rPr>
        <w:t>stambene izgradnje, u me</w:t>
      </w:r>
      <w:r>
        <w:rPr>
          <w:rFonts w:ascii="Calibri" w:eastAsia="Calibri" w:hAnsi="Calibri" w:cs="Calibri"/>
          <w:noProof/>
          <w:lang w:val="sr-Latn-CS"/>
        </w:rPr>
        <w:t>š</w:t>
      </w:r>
      <w:r w:rsidRPr="000A5ECB">
        <w:rPr>
          <w:rFonts w:ascii="Calibri" w:eastAsia="Calibri" w:hAnsi="Calibri" w:cs="Calibri"/>
          <w:noProof/>
          <w:lang w:val="sr-Latn-CS"/>
        </w:rPr>
        <w:t>ovitoj zoni u naseljima srednjih gustina sa dva i</w:t>
      </w:r>
      <w:r>
        <w:rPr>
          <w:rFonts w:ascii="Calibri" w:eastAsia="Calibri" w:hAnsi="Calibri" w:cs="Calibri"/>
          <w:noProof/>
          <w:lang w:val="sr-Latn-CS"/>
        </w:rPr>
        <w:t>l</w:t>
      </w:r>
      <w:r w:rsidRPr="000A5ECB">
        <w:rPr>
          <w:rFonts w:ascii="Calibri" w:eastAsia="Calibri" w:hAnsi="Calibri" w:cs="Calibri"/>
          <w:noProof/>
          <w:lang w:val="sr-Latn-CS"/>
        </w:rPr>
        <w:t>i vi</w:t>
      </w:r>
      <w:r>
        <w:rPr>
          <w:rFonts w:ascii="Calibri" w:eastAsia="Calibri" w:hAnsi="Calibri" w:cs="Calibri"/>
          <w:noProof/>
          <w:lang w:val="sr-Latn-CS"/>
        </w:rPr>
        <w:t>š</w:t>
      </w:r>
      <w:r w:rsidRPr="000A5ECB">
        <w:rPr>
          <w:rFonts w:ascii="Calibri" w:eastAsia="Calibri" w:hAnsi="Calibri" w:cs="Calibri"/>
          <w:noProof/>
          <w:lang w:val="sr-Latn-CS"/>
        </w:rPr>
        <w:t>e tipova nestambene gradnje, u urbanoj</w:t>
      </w:r>
      <w:r>
        <w:rPr>
          <w:rFonts w:ascii="Calibri" w:eastAsia="Calibri" w:hAnsi="Calibri" w:cs="Calibri"/>
          <w:noProof/>
          <w:lang w:val="sr-Latn-CS"/>
        </w:rPr>
        <w:t xml:space="preserve"> </w:t>
      </w:r>
      <w:r w:rsidRPr="000A5ECB">
        <w:rPr>
          <w:rFonts w:ascii="Calibri" w:eastAsia="Calibri" w:hAnsi="Calibri" w:cs="Calibri"/>
          <w:noProof/>
          <w:lang w:val="sr-Latn-CS"/>
        </w:rPr>
        <w:t>stambenoj i op</w:t>
      </w:r>
      <w:r>
        <w:rPr>
          <w:rFonts w:ascii="Calibri" w:eastAsia="Calibri" w:hAnsi="Calibri" w:cs="Calibri"/>
          <w:noProof/>
          <w:lang w:val="sr-Latn-CS"/>
        </w:rPr>
        <w:t>š</w:t>
      </w:r>
      <w:r w:rsidRPr="000A5ECB">
        <w:rPr>
          <w:rFonts w:ascii="Calibri" w:eastAsia="Calibri" w:hAnsi="Calibri" w:cs="Calibri"/>
          <w:noProof/>
          <w:lang w:val="sr-Latn-CS"/>
        </w:rPr>
        <w:t>toj zoni ve</w:t>
      </w:r>
      <w:r>
        <w:rPr>
          <w:rFonts w:ascii="Calibri" w:eastAsia="Calibri" w:hAnsi="Calibri" w:cs="Calibri"/>
          <w:noProof/>
          <w:lang w:val="sr-Latn-CS"/>
        </w:rPr>
        <w:t>ć</w:t>
      </w:r>
      <w:r w:rsidRPr="000A5ECB">
        <w:rPr>
          <w:rFonts w:ascii="Calibri" w:eastAsia="Calibri" w:hAnsi="Calibri" w:cs="Calibri"/>
          <w:noProof/>
          <w:lang w:val="sr-Latn-CS"/>
        </w:rPr>
        <w:t>ih gustina i centralnoj gradskoj i poslovnoj zoni dozvoljena</w:t>
      </w:r>
      <w:r>
        <w:rPr>
          <w:rFonts w:ascii="Calibri" w:eastAsia="Calibri" w:hAnsi="Calibri" w:cs="Calibri"/>
          <w:noProof/>
          <w:lang w:val="sr-Latn-CS"/>
        </w:rPr>
        <w:t xml:space="preserve"> </w:t>
      </w:r>
      <w:r w:rsidRPr="000A5ECB">
        <w:rPr>
          <w:rFonts w:ascii="Calibri" w:eastAsia="Calibri" w:hAnsi="Calibri" w:cs="Calibri"/>
          <w:noProof/>
          <w:lang w:val="sr-Latn-CS"/>
        </w:rPr>
        <w:t>je izgradnja kompatibilnih namena, i to: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1) poslovanje;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2) trgovina;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3) ugostiteljstvo;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4) zanatstvo i usluge;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5) zdravstvo;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6) decija zastita;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7) obrazovanje;</w:t>
      </w:r>
    </w:p>
    <w:p w:rsidR="000A5ECB" w:rsidRPr="000A5ECB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8) kultura;</w:t>
      </w:r>
    </w:p>
    <w:p w:rsidR="000A5ECB" w:rsidRPr="003C1756" w:rsidRDefault="000A5ECB" w:rsidP="000A5ECB">
      <w:pPr>
        <w:tabs>
          <w:tab w:val="left" w:pos="426"/>
        </w:tabs>
        <w:jc w:val="both"/>
        <w:rPr>
          <w:rFonts w:ascii="Calibri" w:eastAsia="Calibri" w:hAnsi="Calibri" w:cs="Calibri"/>
          <w:noProof/>
          <w:lang w:val="sr-Latn-CS"/>
        </w:rPr>
      </w:pPr>
      <w:r w:rsidRPr="000A5ECB">
        <w:rPr>
          <w:rFonts w:ascii="Calibri" w:eastAsia="Calibri" w:hAnsi="Calibri" w:cs="Calibri"/>
          <w:noProof/>
          <w:lang w:val="sr-Latn-CS"/>
        </w:rPr>
        <w:t>9) verski objekti.</w:t>
      </w:r>
    </w:p>
    <w:p w:rsid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</w:p>
    <w:p w:rsidR="000A5ECB" w:rsidRDefault="000A5EC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</w:p>
    <w:p w:rsidR="000A5ECB" w:rsidRDefault="000A5EC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</w:p>
    <w:p w:rsidR="000A5ECB" w:rsidRDefault="000A5EC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</w:p>
    <w:p w:rsidR="0090172A" w:rsidRDefault="0090172A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</w:p>
    <w:p w:rsidR="000A5ECB" w:rsidRDefault="000A5EC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</w:p>
    <w:p w:rsidR="00DD793B" w:rsidRPr="004A1BE7" w:rsidRDefault="003C1756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11" w:name="_Toc483228749"/>
      <w:r>
        <w:rPr>
          <w:rFonts w:asciiTheme="minorHAnsi" w:eastAsia="Calibri" w:hAnsiTheme="minorHAnsi"/>
          <w:noProof/>
          <w:sz w:val="24"/>
        </w:rPr>
        <w:t>POSTOJE</w:t>
      </w:r>
      <w:r>
        <w:rPr>
          <w:rFonts w:asciiTheme="minorHAnsi" w:eastAsia="Calibri" w:hAnsiTheme="minorHAnsi"/>
          <w:noProof/>
          <w:sz w:val="24"/>
          <w:lang w:val="sr-Latn-RS"/>
        </w:rPr>
        <w:t>ĆE</w:t>
      </w:r>
      <w:r>
        <w:rPr>
          <w:rFonts w:asciiTheme="minorHAnsi" w:eastAsia="Calibri" w:hAnsiTheme="minorHAnsi"/>
          <w:noProof/>
          <w:sz w:val="24"/>
        </w:rPr>
        <w:t xml:space="preserve"> STANJE </w:t>
      </w:r>
      <w:r w:rsidR="00DD793B" w:rsidRPr="004A1BE7">
        <w:rPr>
          <w:rFonts w:asciiTheme="minorHAnsi" w:eastAsia="Calibri" w:hAnsiTheme="minorHAnsi"/>
          <w:noProof/>
          <w:sz w:val="24"/>
        </w:rPr>
        <w:t>PARCEL</w:t>
      </w:r>
      <w:r w:rsidR="0036395D">
        <w:rPr>
          <w:rFonts w:asciiTheme="minorHAnsi" w:eastAsia="Calibri" w:hAnsiTheme="minorHAnsi"/>
          <w:noProof/>
          <w:sz w:val="24"/>
        </w:rPr>
        <w:t>E</w:t>
      </w:r>
      <w:bookmarkEnd w:id="11"/>
    </w:p>
    <w:p w:rsidR="00DD793B" w:rsidRPr="0036395D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CS"/>
        </w:rPr>
      </w:pPr>
      <w:r w:rsidRPr="003C1756">
        <w:rPr>
          <w:rFonts w:ascii="Calibri" w:eastAsia="Calibri" w:hAnsi="Calibri" w:cs="Calibri"/>
          <w:noProof/>
          <w:lang w:val="sr-Latn-CS"/>
        </w:rPr>
        <w:tab/>
      </w:r>
      <w:r w:rsidR="003C1756" w:rsidRPr="0036395D">
        <w:rPr>
          <w:rFonts w:ascii="Calibri" w:eastAsia="Calibri" w:hAnsi="Calibri" w:cs="Calibri"/>
          <w:noProof/>
          <w:lang w:val="sr-Latn-CS"/>
        </w:rPr>
        <w:t>Katast</w:t>
      </w:r>
      <w:r w:rsidRPr="0036395D">
        <w:rPr>
          <w:rFonts w:ascii="Calibri" w:eastAsia="Calibri" w:hAnsi="Calibri" w:cs="Calibri"/>
          <w:noProof/>
        </w:rPr>
        <w:t>arsk</w:t>
      </w:r>
      <w:r w:rsidR="0036395D" w:rsidRPr="0036395D">
        <w:rPr>
          <w:rFonts w:ascii="Calibri" w:eastAsia="Calibri" w:hAnsi="Calibri" w:cs="Calibri"/>
          <w:noProof/>
        </w:rPr>
        <w:t>a</w:t>
      </w:r>
      <w:r w:rsidR="003C1756" w:rsidRPr="0036395D">
        <w:rPr>
          <w:rFonts w:ascii="Calibri" w:eastAsia="Calibri" w:hAnsi="Calibri" w:cs="Calibri"/>
          <w:noProof/>
          <w:lang w:val="sr-Latn-CS"/>
        </w:rPr>
        <w:t xml:space="preserve"> </w:t>
      </w:r>
      <w:r w:rsidRPr="0036395D">
        <w:rPr>
          <w:rFonts w:ascii="Calibri" w:eastAsia="Calibri" w:hAnsi="Calibri" w:cs="Calibri"/>
          <w:noProof/>
        </w:rPr>
        <w:t>parcel</w:t>
      </w:r>
      <w:r w:rsidR="0036395D" w:rsidRPr="0036395D">
        <w:rPr>
          <w:rFonts w:ascii="Calibri" w:eastAsia="Calibri" w:hAnsi="Calibri" w:cs="Calibri"/>
          <w:noProof/>
        </w:rPr>
        <w:t xml:space="preserve">a </w:t>
      </w:r>
      <w:r w:rsidRPr="0036395D">
        <w:rPr>
          <w:rFonts w:ascii="Calibri" w:eastAsia="Calibri" w:hAnsi="Calibri" w:cs="Calibri"/>
          <w:noProof/>
        </w:rPr>
        <w:t>br</w:t>
      </w:r>
      <w:r w:rsidRPr="0036395D">
        <w:rPr>
          <w:rFonts w:ascii="Calibri" w:eastAsia="Calibri" w:hAnsi="Calibri" w:cs="Calibri"/>
          <w:noProof/>
          <w:lang w:val="sr-Latn-CS"/>
        </w:rPr>
        <w:t>.</w:t>
      </w:r>
      <w:r w:rsidR="0036395D" w:rsidRPr="0036395D">
        <w:rPr>
          <w:rFonts w:ascii="Calibri" w:eastAsia="Calibri" w:hAnsi="Calibri" w:cs="Calibri"/>
          <w:noProof/>
          <w:lang w:val="sr-Latn-CS"/>
        </w:rPr>
        <w:t xml:space="preserve">649 </w:t>
      </w:r>
      <w:r w:rsidRPr="0036395D">
        <w:rPr>
          <w:rFonts w:ascii="Calibri" w:eastAsia="Calibri" w:hAnsi="Calibri" w:cs="Calibri"/>
          <w:noProof/>
        </w:rPr>
        <w:t>K</w:t>
      </w:r>
      <w:r w:rsidRPr="0036395D">
        <w:rPr>
          <w:rFonts w:ascii="Calibri" w:eastAsia="Calibri" w:hAnsi="Calibri" w:cs="Calibri"/>
          <w:noProof/>
          <w:lang w:val="sr-Latn-CS"/>
        </w:rPr>
        <w:t>.</w:t>
      </w:r>
      <w:r w:rsidRPr="0036395D">
        <w:rPr>
          <w:rFonts w:ascii="Calibri" w:eastAsia="Calibri" w:hAnsi="Calibri" w:cs="Calibri"/>
          <w:noProof/>
        </w:rPr>
        <w:t>O</w:t>
      </w:r>
      <w:r w:rsidRPr="0036395D">
        <w:rPr>
          <w:rFonts w:ascii="Calibri" w:eastAsia="Calibri" w:hAnsi="Calibri" w:cs="Calibri"/>
          <w:noProof/>
          <w:lang w:val="sr-Latn-CS"/>
        </w:rPr>
        <w:t xml:space="preserve">. </w:t>
      </w:r>
      <w:r w:rsidRPr="0036395D">
        <w:rPr>
          <w:rFonts w:ascii="Calibri" w:eastAsia="Calibri" w:hAnsi="Calibri" w:cs="Calibri"/>
          <w:noProof/>
        </w:rPr>
        <w:t>V</w:t>
      </w:r>
      <w:r w:rsidR="0036395D" w:rsidRPr="0036395D">
        <w:rPr>
          <w:rFonts w:ascii="Calibri" w:eastAsia="Calibri" w:hAnsi="Calibri" w:cs="Calibri"/>
          <w:noProof/>
        </w:rPr>
        <w:t>eliko Središte</w:t>
      </w:r>
      <w:r w:rsidR="003C1756" w:rsidRPr="0036395D">
        <w:rPr>
          <w:rFonts w:ascii="Calibri" w:eastAsia="Calibri" w:hAnsi="Calibri" w:cs="Calibri"/>
          <w:noProof/>
          <w:lang w:val="sr-Latn-CS"/>
        </w:rPr>
        <w:t xml:space="preserve"> </w:t>
      </w:r>
      <w:r w:rsidRPr="0036395D">
        <w:rPr>
          <w:rFonts w:ascii="Calibri" w:eastAsia="Calibri" w:hAnsi="Calibri" w:cs="Calibri"/>
          <w:noProof/>
        </w:rPr>
        <w:t>ima</w:t>
      </w:r>
      <w:r w:rsidRPr="0036395D">
        <w:rPr>
          <w:rFonts w:ascii="Calibri" w:eastAsia="Calibri" w:hAnsi="Calibri" w:cs="Calibri"/>
          <w:noProof/>
          <w:lang w:val="sr-Latn-CS"/>
        </w:rPr>
        <w:t xml:space="preserve"> </w:t>
      </w:r>
      <w:r w:rsidRPr="0036395D">
        <w:rPr>
          <w:rFonts w:ascii="Calibri" w:eastAsia="Calibri" w:hAnsi="Calibri" w:cs="Calibri"/>
          <w:noProof/>
        </w:rPr>
        <w:t>slede</w:t>
      </w:r>
      <w:r w:rsidRPr="0036395D">
        <w:rPr>
          <w:rFonts w:ascii="Calibri" w:eastAsia="Calibri" w:hAnsi="Calibri" w:cs="Calibri"/>
          <w:noProof/>
          <w:lang w:val="sr-Latn-CS"/>
        </w:rPr>
        <w:t>ć</w:t>
      </w:r>
      <w:r w:rsidRPr="0036395D">
        <w:rPr>
          <w:rFonts w:ascii="Calibri" w:eastAsia="Calibri" w:hAnsi="Calibri" w:cs="Calibri"/>
          <w:noProof/>
        </w:rPr>
        <w:t>e</w:t>
      </w:r>
      <w:r w:rsidRPr="0036395D">
        <w:rPr>
          <w:rFonts w:ascii="Calibri" w:eastAsia="Calibri" w:hAnsi="Calibri" w:cs="Calibri"/>
          <w:noProof/>
          <w:lang w:val="sr-Latn-CS"/>
        </w:rPr>
        <w:t xml:space="preserve"> </w:t>
      </w:r>
      <w:r w:rsidRPr="0036395D">
        <w:rPr>
          <w:rFonts w:ascii="Calibri" w:eastAsia="Calibri" w:hAnsi="Calibri" w:cs="Calibri"/>
          <w:noProof/>
        </w:rPr>
        <w:t>karakteristike</w:t>
      </w:r>
      <w:r w:rsidRPr="0036395D">
        <w:rPr>
          <w:rFonts w:ascii="Calibri" w:eastAsia="Calibri" w:hAnsi="Calibri" w:cs="Calibri"/>
          <w:noProof/>
          <w:lang w:val="sr-Latn-CS"/>
        </w:rPr>
        <w:t>:</w:t>
      </w:r>
    </w:p>
    <w:tbl>
      <w:tblPr>
        <w:tblStyle w:val="TableGrid1"/>
        <w:tblW w:w="7706" w:type="dxa"/>
        <w:tblInd w:w="108" w:type="dxa"/>
        <w:tblLook w:val="01E0" w:firstRow="1" w:lastRow="1" w:firstColumn="1" w:lastColumn="1" w:noHBand="0" w:noVBand="0"/>
      </w:tblPr>
      <w:tblGrid>
        <w:gridCol w:w="1915"/>
        <w:gridCol w:w="1941"/>
        <w:gridCol w:w="1921"/>
        <w:gridCol w:w="1929"/>
      </w:tblGrid>
      <w:tr w:rsidR="00DD793B" w:rsidRPr="0036395D" w:rsidTr="00310603">
        <w:trPr>
          <w:trHeight w:val="368"/>
        </w:trPr>
        <w:tc>
          <w:tcPr>
            <w:tcW w:w="1915" w:type="dxa"/>
            <w:shd w:val="clear" w:color="auto" w:fill="D9D9D9" w:themeFill="background1" w:themeFillShade="D9"/>
            <w:vAlign w:val="center"/>
          </w:tcPr>
          <w:p w:rsidR="00DD793B" w:rsidRPr="0036395D" w:rsidRDefault="00DD793B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  <w:r w:rsidRPr="0036395D">
              <w:rPr>
                <w:rFonts w:ascii="Calibri" w:eastAsia="Calibri" w:hAnsi="Calibri" w:cs="Calibri"/>
                <w:noProof/>
              </w:rPr>
              <w:t>broj parcele</w:t>
            </w:r>
          </w:p>
        </w:tc>
        <w:tc>
          <w:tcPr>
            <w:tcW w:w="1941" w:type="dxa"/>
            <w:shd w:val="clear" w:color="auto" w:fill="D9D9D9" w:themeFill="background1" w:themeFillShade="D9"/>
            <w:vAlign w:val="center"/>
          </w:tcPr>
          <w:p w:rsidR="00DD793B" w:rsidRPr="0036395D" w:rsidRDefault="00DD793B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  <w:r w:rsidRPr="0036395D">
              <w:rPr>
                <w:rFonts w:ascii="Calibri" w:eastAsia="Calibri" w:hAnsi="Calibri" w:cs="Calibri"/>
                <w:noProof/>
              </w:rPr>
              <w:t>namena</w:t>
            </w:r>
          </w:p>
        </w:tc>
        <w:tc>
          <w:tcPr>
            <w:tcW w:w="1921" w:type="dxa"/>
            <w:shd w:val="clear" w:color="auto" w:fill="D9D9D9" w:themeFill="background1" w:themeFillShade="D9"/>
            <w:vAlign w:val="center"/>
          </w:tcPr>
          <w:p w:rsidR="00DD793B" w:rsidRPr="0036395D" w:rsidRDefault="00DD793B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  <w:r w:rsidRPr="0036395D">
              <w:rPr>
                <w:rFonts w:ascii="Calibri" w:eastAsia="Calibri" w:hAnsi="Calibri" w:cs="Calibri"/>
                <w:noProof/>
              </w:rPr>
              <w:t>kultura</w:t>
            </w:r>
          </w:p>
        </w:tc>
        <w:tc>
          <w:tcPr>
            <w:tcW w:w="1929" w:type="dxa"/>
            <w:shd w:val="clear" w:color="auto" w:fill="D9D9D9" w:themeFill="background1" w:themeFillShade="D9"/>
            <w:vAlign w:val="center"/>
          </w:tcPr>
          <w:p w:rsidR="00DD793B" w:rsidRPr="0036395D" w:rsidRDefault="00DD793B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  <w:r w:rsidRPr="0036395D">
              <w:rPr>
                <w:rFonts w:ascii="Calibri" w:eastAsia="Calibri" w:hAnsi="Calibri" w:cs="Calibri"/>
                <w:noProof/>
              </w:rPr>
              <w:t>površina       (m2)</w:t>
            </w:r>
          </w:p>
        </w:tc>
      </w:tr>
      <w:tr w:rsidR="00DD793B" w:rsidRPr="00723BA3" w:rsidTr="00310603">
        <w:trPr>
          <w:trHeight w:val="506"/>
        </w:trPr>
        <w:tc>
          <w:tcPr>
            <w:tcW w:w="1915" w:type="dxa"/>
            <w:vAlign w:val="center"/>
          </w:tcPr>
          <w:p w:rsidR="00DD793B" w:rsidRPr="00723BA3" w:rsidRDefault="0036395D" w:rsidP="0036395D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  <w:highlight w:val="yellow"/>
              </w:rPr>
            </w:pPr>
            <w:r w:rsidRPr="0036395D">
              <w:rPr>
                <w:rFonts w:ascii="Calibri" w:eastAsia="Calibri" w:hAnsi="Calibri" w:cs="Calibri"/>
                <w:noProof/>
              </w:rPr>
              <w:t>649</w:t>
            </w:r>
          </w:p>
        </w:tc>
        <w:tc>
          <w:tcPr>
            <w:tcW w:w="1941" w:type="dxa"/>
            <w:vAlign w:val="center"/>
          </w:tcPr>
          <w:p w:rsidR="00DD793B" w:rsidRPr="0036395D" w:rsidRDefault="00DD793B" w:rsidP="0036395D">
            <w:pPr>
              <w:widowControl w:val="0"/>
              <w:tabs>
                <w:tab w:val="left" w:pos="426"/>
                <w:tab w:val="left" w:pos="714"/>
                <w:tab w:val="left" w:pos="1096"/>
                <w:tab w:val="left" w:pos="1238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ind w:right="294"/>
              <w:jc w:val="both"/>
              <w:rPr>
                <w:rFonts w:ascii="Calibri" w:eastAsia="Calibri" w:hAnsi="Calibri" w:cs="Calibri"/>
                <w:noProof/>
              </w:rPr>
            </w:pPr>
            <w:r w:rsidRPr="0036395D">
              <w:rPr>
                <w:rFonts w:ascii="Calibri" w:eastAsia="Calibri" w:hAnsi="Calibri" w:cs="Calibri"/>
                <w:noProof/>
              </w:rPr>
              <w:t>zemljište</w:t>
            </w:r>
            <w:r w:rsidR="0036395D" w:rsidRPr="0036395D">
              <w:rPr>
                <w:rFonts w:ascii="Calibri" w:eastAsia="Calibri" w:hAnsi="Calibri" w:cs="Calibri"/>
                <w:noProof/>
              </w:rPr>
              <w:t xml:space="preserve"> u građevinskom području</w:t>
            </w:r>
          </w:p>
        </w:tc>
        <w:tc>
          <w:tcPr>
            <w:tcW w:w="1921" w:type="dxa"/>
          </w:tcPr>
          <w:p w:rsidR="002725D4" w:rsidRPr="0036395D" w:rsidRDefault="002725D4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</w:p>
          <w:p w:rsidR="00DD793B" w:rsidRPr="0036395D" w:rsidRDefault="00DD793B" w:rsidP="0036395D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  <w:r w:rsidRPr="0036395D">
              <w:rPr>
                <w:rFonts w:ascii="Calibri" w:eastAsia="Calibri" w:hAnsi="Calibri" w:cs="Calibri"/>
                <w:noProof/>
              </w:rPr>
              <w:t xml:space="preserve">njiva </w:t>
            </w:r>
            <w:r w:rsidR="0036395D" w:rsidRPr="0036395D">
              <w:rPr>
                <w:rFonts w:ascii="Calibri" w:eastAsia="Calibri" w:hAnsi="Calibri" w:cs="Calibri"/>
                <w:noProof/>
              </w:rPr>
              <w:t>2</w:t>
            </w:r>
            <w:r w:rsidRPr="0036395D">
              <w:rPr>
                <w:rFonts w:ascii="Calibri" w:eastAsia="Calibri" w:hAnsi="Calibri" w:cs="Calibri"/>
                <w:noProof/>
              </w:rPr>
              <w:t xml:space="preserve"> kl.</w:t>
            </w:r>
          </w:p>
        </w:tc>
        <w:tc>
          <w:tcPr>
            <w:tcW w:w="1929" w:type="dxa"/>
            <w:vAlign w:val="center"/>
          </w:tcPr>
          <w:p w:rsidR="002725D4" w:rsidRPr="0036395D" w:rsidRDefault="002725D4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</w:p>
          <w:p w:rsidR="00DD793B" w:rsidRPr="0036395D" w:rsidRDefault="0036395D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  <w:r w:rsidRPr="0036395D">
              <w:rPr>
                <w:rFonts w:ascii="Calibri" w:eastAsia="Calibri" w:hAnsi="Calibri" w:cs="Calibri"/>
                <w:noProof/>
              </w:rPr>
              <w:t>1457</w:t>
            </w:r>
            <w:r w:rsidR="00DD793B" w:rsidRPr="0036395D">
              <w:rPr>
                <w:rFonts w:ascii="Calibri" w:eastAsia="Calibri" w:hAnsi="Calibri" w:cs="Calibri"/>
                <w:noProof/>
              </w:rPr>
              <w:t>m2</w:t>
            </w:r>
          </w:p>
          <w:p w:rsidR="00DD793B" w:rsidRPr="0036395D" w:rsidRDefault="00DD793B" w:rsidP="009628D7">
            <w:pPr>
              <w:widowControl w:val="0"/>
              <w:tabs>
                <w:tab w:val="left" w:pos="426"/>
                <w:tab w:val="left" w:pos="714"/>
                <w:tab w:val="left" w:pos="1443"/>
                <w:tab w:val="left" w:pos="2883"/>
                <w:tab w:val="left" w:pos="4104"/>
                <w:tab w:val="decimal" w:pos="8302"/>
              </w:tabs>
              <w:spacing w:before="56" w:after="56" w:line="158" w:lineRule="atLeast"/>
              <w:jc w:val="both"/>
              <w:rPr>
                <w:rFonts w:ascii="Calibri" w:eastAsia="Calibri" w:hAnsi="Calibri" w:cs="Calibri"/>
                <w:noProof/>
              </w:rPr>
            </w:pPr>
          </w:p>
        </w:tc>
      </w:tr>
    </w:tbl>
    <w:p w:rsidR="00DD793B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</w:p>
    <w:p w:rsidR="003C1756" w:rsidRDefault="003C1756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</w:p>
    <w:p w:rsidR="00DD793B" w:rsidRPr="00723BA3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12" w:name="_Toc483228750"/>
      <w:r w:rsidRPr="00723BA3">
        <w:rPr>
          <w:rFonts w:asciiTheme="minorHAnsi" w:eastAsia="Calibri" w:hAnsiTheme="minorHAnsi"/>
          <w:noProof/>
          <w:sz w:val="24"/>
        </w:rPr>
        <w:t>URBANISTIČKI POKAZATELJI</w:t>
      </w:r>
      <w:bookmarkEnd w:id="12"/>
    </w:p>
    <w:p w:rsidR="00DD793B" w:rsidRPr="00723BA3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723BA3">
        <w:rPr>
          <w:rFonts w:ascii="Calibri" w:eastAsia="Calibri" w:hAnsi="Calibri" w:cs="Calibri"/>
          <w:noProof/>
        </w:rPr>
        <w:tab/>
        <w:t xml:space="preserve">Na osnovu planskog dokumenta: </w:t>
      </w:r>
      <w:r w:rsidR="00F52401" w:rsidRPr="00723BA3">
        <w:rPr>
          <w:rFonts w:ascii="Calibri" w:eastAsia="Calibri" w:hAnsi="Calibri" w:cs="Calibri"/>
          <w:noProof/>
        </w:rPr>
        <w:t xml:space="preserve">Prostorni plan opštine Vršac </w:t>
      </w:r>
      <w:r w:rsidR="00D55BB3" w:rsidRPr="00723BA3">
        <w:rPr>
          <w:rFonts w:ascii="Calibri" w:eastAsia="Calibri" w:hAnsi="Calibri" w:cs="Calibri"/>
          <w:noProof/>
        </w:rPr>
        <w:t xml:space="preserve">(”Službeni list Opštine Vršac” br.16/2015 i br.1/2016) </w:t>
      </w:r>
      <w:r w:rsidR="00F52401" w:rsidRPr="00723BA3">
        <w:rPr>
          <w:rFonts w:ascii="Calibri" w:eastAsia="Calibri" w:hAnsi="Calibri" w:cs="Calibri"/>
          <w:noProof/>
        </w:rPr>
        <w:t xml:space="preserve"> </w:t>
      </w:r>
      <w:r w:rsidRPr="00723BA3">
        <w:rPr>
          <w:rFonts w:ascii="Calibri" w:eastAsia="Calibri" w:hAnsi="Calibri" w:cs="Calibri"/>
          <w:noProof/>
        </w:rPr>
        <w:t>definisano je sledeće:</w:t>
      </w:r>
    </w:p>
    <w:p w:rsidR="00D45329" w:rsidRPr="007C2A67" w:rsidRDefault="00CE6D6A" w:rsidP="00CE6D6A">
      <w:pPr>
        <w:pStyle w:val="Heading2"/>
        <w:numPr>
          <w:ilvl w:val="2"/>
          <w:numId w:val="1"/>
        </w:numPr>
        <w:rPr>
          <w:rFonts w:asciiTheme="minorHAnsi" w:eastAsia="Calibri" w:hAnsiTheme="minorHAnsi"/>
          <w:noProof/>
          <w:sz w:val="24"/>
        </w:rPr>
      </w:pPr>
      <w:bookmarkStart w:id="13" w:name="_Toc483228751"/>
      <w:r w:rsidRPr="007C2A67">
        <w:rPr>
          <w:rFonts w:asciiTheme="minorHAnsi" w:eastAsia="Calibri" w:hAnsiTheme="minorHAnsi"/>
          <w:noProof/>
          <w:sz w:val="24"/>
        </w:rPr>
        <w:t>ZONA ZA IZGRADNJU ZA</w:t>
      </w:r>
      <w:r w:rsidR="007C2A67" w:rsidRPr="007C2A67">
        <w:rPr>
          <w:rFonts w:asciiTheme="minorHAnsi" w:eastAsia="Calibri" w:hAnsiTheme="minorHAnsi"/>
          <w:noProof/>
          <w:sz w:val="24"/>
        </w:rPr>
        <w:t xml:space="preserve"> SEOSKE ZONE</w:t>
      </w:r>
      <w:bookmarkEnd w:id="13"/>
    </w:p>
    <w:p w:rsidR="00500870" w:rsidRPr="00D45329" w:rsidRDefault="00500870" w:rsidP="009628D7">
      <w:pPr>
        <w:tabs>
          <w:tab w:val="left" w:pos="426"/>
        </w:tabs>
        <w:jc w:val="both"/>
        <w:rPr>
          <w:rFonts w:ascii="Calibri" w:eastAsia="Calibri" w:hAnsi="Calibri" w:cs="Calibri"/>
          <w:b/>
          <w:noProof/>
        </w:rPr>
      </w:pP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Najve</w:t>
      </w:r>
      <w:r>
        <w:rPr>
          <w:rFonts w:ascii="Calibri" w:eastAsia="Calibri" w:hAnsi="Calibri" w:cs="Calibri"/>
          <w:noProof/>
        </w:rPr>
        <w:t>ć</w:t>
      </w:r>
      <w:r w:rsidRPr="007C2A67">
        <w:rPr>
          <w:rFonts w:ascii="Calibri" w:eastAsia="Calibri" w:hAnsi="Calibri" w:cs="Calibri"/>
          <w:noProof/>
        </w:rPr>
        <w:t>a dozvoljena spratnost objekata svih vrsta u seoskoj zoni je najvi</w:t>
      </w:r>
      <w:r>
        <w:rPr>
          <w:rFonts w:ascii="Calibri" w:eastAsia="Calibri" w:hAnsi="Calibri" w:cs="Calibri"/>
          <w:noProof/>
        </w:rPr>
        <w:t>š</w:t>
      </w:r>
      <w:r w:rsidRPr="007C2A67">
        <w:rPr>
          <w:rFonts w:ascii="Calibri" w:eastAsia="Calibri" w:hAnsi="Calibri" w:cs="Calibri"/>
          <w:noProof/>
        </w:rPr>
        <w:t>e do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>tri nadzemne eta</w:t>
      </w:r>
      <w:r>
        <w:rPr>
          <w:rFonts w:ascii="Calibri" w:eastAsia="Calibri" w:hAnsi="Calibri" w:cs="Calibri"/>
          <w:noProof/>
        </w:rPr>
        <w:t>ž</w:t>
      </w:r>
      <w:r w:rsidRPr="007C2A67">
        <w:rPr>
          <w:rFonts w:ascii="Calibri" w:eastAsia="Calibri" w:hAnsi="Calibri" w:cs="Calibri"/>
          <w:noProof/>
        </w:rPr>
        <w:t>e.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Rastojanje regulacione linije od 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evinske linije u seoskoj zoni je 5,0m.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 xml:space="preserve">U seoskoj zoni rastojanje iz stava 1. ovog 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lana utvr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uje se na osnovu pozicije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>ve</w:t>
      </w:r>
      <w:r>
        <w:rPr>
          <w:rFonts w:ascii="Calibri" w:eastAsia="Calibri" w:hAnsi="Calibri" w:cs="Calibri"/>
          <w:noProof/>
        </w:rPr>
        <w:t>ć</w:t>
      </w:r>
      <w:r w:rsidRPr="007C2A67">
        <w:rPr>
          <w:rFonts w:ascii="Calibri" w:eastAsia="Calibri" w:hAnsi="Calibri" w:cs="Calibri"/>
          <w:noProof/>
        </w:rPr>
        <w:t>ine izgra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enih objekata (preko 50%).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Za seoske stambene objekte koji imaju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 xml:space="preserve">indirektnu vezu sa javnim putem preko privatnog prolaza, rastojanje iz stava 1. ovog 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lana utvr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uje se lokacijskim uslovima.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Rastojanje slobodnostoje</w:t>
      </w:r>
      <w:r>
        <w:rPr>
          <w:rFonts w:ascii="Calibri" w:eastAsia="Calibri" w:hAnsi="Calibri" w:cs="Calibri"/>
          <w:noProof/>
        </w:rPr>
        <w:t>ć</w:t>
      </w:r>
      <w:r w:rsidRPr="007C2A67">
        <w:rPr>
          <w:rFonts w:ascii="Calibri" w:eastAsia="Calibri" w:hAnsi="Calibri" w:cs="Calibri"/>
          <w:noProof/>
        </w:rPr>
        <w:t>eg objekta na delu bo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nog dvori</w:t>
      </w:r>
      <w:r>
        <w:rPr>
          <w:rFonts w:ascii="Calibri" w:eastAsia="Calibri" w:hAnsi="Calibri" w:cs="Calibri"/>
          <w:noProof/>
        </w:rPr>
        <w:t>š</w:t>
      </w:r>
      <w:r w:rsidRPr="007C2A67">
        <w:rPr>
          <w:rFonts w:ascii="Calibri" w:eastAsia="Calibri" w:hAnsi="Calibri" w:cs="Calibri"/>
          <w:noProof/>
        </w:rPr>
        <w:t>ta i linije susedne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>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evinske parcele je 2,50m, a dvojnih i objekata u prekinutom nizu 4,00m.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Za izgra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 xml:space="preserve">ene stambene objekte 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ije je rastojanje do granice 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evinske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>parcele  manje od 4,0m ne mogu se na susednim stranama predvi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ati otvori stambenih prostorija.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Me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usobna udaljenost novih spratnih seoskih objekata je 6,00m, a prizemnih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>slobodnostoje</w:t>
      </w:r>
      <w:r>
        <w:rPr>
          <w:rFonts w:ascii="Calibri" w:eastAsia="Calibri" w:hAnsi="Calibri" w:cs="Calibri"/>
          <w:noProof/>
        </w:rPr>
        <w:t>ć</w:t>
      </w:r>
      <w:r w:rsidRPr="007C2A67">
        <w:rPr>
          <w:rFonts w:ascii="Calibri" w:eastAsia="Calibri" w:hAnsi="Calibri" w:cs="Calibri"/>
          <w:noProof/>
        </w:rPr>
        <w:t>ih 5,00m.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Za izgra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ene seoske objekte koji su me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usobno udaljeni manje od 3,00m ne mogu se na susednim stranama predvi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ati otvori stambenih prostorija.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Me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usobna udaljenost seoskih objekata koji imaju indirektnu vezu sa javnim putem,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>preko privatnog prolaza, utvr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uje se lokacijskim uslovima prema vrsti izgradnje.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U slu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aju da se ekonomski delovi susednih 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evinskih parcela neposredno grani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e,  rastojanje novih ekonomskih objekata od granice parcele ne mo</w:t>
      </w:r>
      <w:r>
        <w:rPr>
          <w:rFonts w:ascii="Calibri" w:eastAsia="Calibri" w:hAnsi="Calibri" w:cs="Calibri"/>
          <w:noProof/>
        </w:rPr>
        <w:t>ž</w:t>
      </w:r>
      <w:r w:rsidRPr="007C2A67">
        <w:rPr>
          <w:rFonts w:ascii="Calibri" w:eastAsia="Calibri" w:hAnsi="Calibri" w:cs="Calibri"/>
          <w:noProof/>
        </w:rPr>
        <w:t>e biti manje od 1,00m.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U slu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aju kada se ekonomski deo jedne parcele neposredno grani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i sa</w:t>
      </w:r>
      <w:r>
        <w:rPr>
          <w:rFonts w:ascii="Calibri" w:eastAsia="Calibri" w:hAnsi="Calibri" w:cs="Calibri"/>
          <w:noProof/>
        </w:rPr>
        <w:t xml:space="preserve"> </w:t>
      </w:r>
      <w:r w:rsidRPr="007C2A67">
        <w:rPr>
          <w:rFonts w:ascii="Calibri" w:eastAsia="Calibri" w:hAnsi="Calibri" w:cs="Calibri"/>
          <w:noProof/>
        </w:rPr>
        <w:t>stambenim delom druge parcele, rastojanje novih ekonomskih objekata utvr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 xml:space="preserve">uje se primenom odredaba 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lana 43. Ovog pravilnika.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 xml:space="preserve"> </w:t>
      </w: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</w:p>
    <w:p w:rsidR="007C2A67" w:rsidRP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 xml:space="preserve">Ako su ispunjeni uslovi iz stava 2. ovog </w:t>
      </w:r>
      <w:r>
        <w:rPr>
          <w:rFonts w:ascii="Calibri" w:eastAsia="Calibri" w:hAnsi="Calibri" w:cs="Calibri"/>
          <w:noProof/>
        </w:rPr>
        <w:t>č</w:t>
      </w:r>
      <w:r w:rsidRPr="007C2A67">
        <w:rPr>
          <w:rFonts w:ascii="Calibri" w:eastAsia="Calibri" w:hAnsi="Calibri" w:cs="Calibri"/>
          <w:noProof/>
        </w:rPr>
        <w:t>lana, ekonomsko dvori</w:t>
      </w:r>
      <w:r>
        <w:rPr>
          <w:rFonts w:ascii="Calibri" w:eastAsia="Calibri" w:hAnsi="Calibri" w:cs="Calibri"/>
          <w:noProof/>
        </w:rPr>
        <w:t>š</w:t>
      </w:r>
      <w:r w:rsidRPr="007C2A67">
        <w:rPr>
          <w:rFonts w:ascii="Calibri" w:eastAsia="Calibri" w:hAnsi="Calibri" w:cs="Calibri"/>
          <w:noProof/>
        </w:rPr>
        <w:t>te mo</w:t>
      </w:r>
      <w:r>
        <w:rPr>
          <w:rFonts w:ascii="Calibri" w:eastAsia="Calibri" w:hAnsi="Calibri" w:cs="Calibri"/>
          <w:noProof/>
        </w:rPr>
        <w:t>ž</w:t>
      </w:r>
      <w:r w:rsidRPr="007C2A67">
        <w:rPr>
          <w:rFonts w:ascii="Calibri" w:eastAsia="Calibri" w:hAnsi="Calibri" w:cs="Calibri"/>
          <w:noProof/>
        </w:rPr>
        <w:t>e biti uz javni put, a ekonomski objekti na 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evinskoj liniji. Rastojanje od 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evinske do regulacione linije utvr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uje se primenom op</w:t>
      </w:r>
      <w:r>
        <w:rPr>
          <w:rFonts w:ascii="Calibri" w:eastAsia="Calibri" w:hAnsi="Calibri" w:cs="Calibri"/>
          <w:noProof/>
        </w:rPr>
        <w:t>š</w:t>
      </w:r>
      <w:r w:rsidRPr="007C2A67">
        <w:rPr>
          <w:rFonts w:ascii="Calibri" w:eastAsia="Calibri" w:hAnsi="Calibri" w:cs="Calibri"/>
          <w:noProof/>
        </w:rPr>
        <w:t>tih pravila regulacije propisanih ovim pravilnikom uve</w:t>
      </w:r>
      <w:r>
        <w:rPr>
          <w:rFonts w:ascii="Calibri" w:eastAsia="Calibri" w:hAnsi="Calibri" w:cs="Calibri"/>
          <w:noProof/>
        </w:rPr>
        <w:t>ć</w:t>
      </w:r>
      <w:r w:rsidRPr="007C2A67">
        <w:rPr>
          <w:rFonts w:ascii="Calibri" w:eastAsia="Calibri" w:hAnsi="Calibri" w:cs="Calibri"/>
          <w:noProof/>
        </w:rPr>
        <w:t>anim za najmanje 3,00m zelenog prostora.</w:t>
      </w:r>
    </w:p>
    <w:p w:rsidR="003C1756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7C2A67">
        <w:rPr>
          <w:rFonts w:ascii="Calibri" w:eastAsia="Calibri" w:hAnsi="Calibri" w:cs="Calibri"/>
          <w:noProof/>
        </w:rPr>
        <w:t>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evinsk</w:t>
      </w:r>
      <w:r>
        <w:rPr>
          <w:rFonts w:ascii="Calibri" w:eastAsia="Calibri" w:hAnsi="Calibri" w:cs="Calibri"/>
          <w:noProof/>
        </w:rPr>
        <w:t>a</w:t>
      </w:r>
      <w:r w:rsidRPr="007C2A67">
        <w:rPr>
          <w:rFonts w:ascii="Calibri" w:eastAsia="Calibri" w:hAnsi="Calibri" w:cs="Calibri"/>
          <w:noProof/>
        </w:rPr>
        <w:t xml:space="preserve"> parcela u seoskom naselju mo</w:t>
      </w:r>
      <w:r>
        <w:rPr>
          <w:rFonts w:ascii="Calibri" w:eastAsia="Calibri" w:hAnsi="Calibri" w:cs="Calibri"/>
          <w:noProof/>
        </w:rPr>
        <w:t>ž</w:t>
      </w:r>
      <w:r w:rsidRPr="007C2A67">
        <w:rPr>
          <w:rFonts w:ascii="Calibri" w:eastAsia="Calibri" w:hAnsi="Calibri" w:cs="Calibri"/>
          <w:noProof/>
        </w:rPr>
        <w:t>e se pregra</w:t>
      </w:r>
      <w:r>
        <w:rPr>
          <w:rFonts w:ascii="Calibri" w:eastAsia="Calibri" w:hAnsi="Calibri" w:cs="Calibri"/>
          <w:noProof/>
        </w:rPr>
        <w:t>đ</w:t>
      </w:r>
      <w:r w:rsidRPr="007C2A67">
        <w:rPr>
          <w:rFonts w:ascii="Calibri" w:eastAsia="Calibri" w:hAnsi="Calibri" w:cs="Calibri"/>
          <w:noProof/>
        </w:rPr>
        <w:t>ivati u funkcionalne celine  (stambeni  deo,  ekonomski  deo,  ekonomski  pristup,  stambeni  pristup i oku</w:t>
      </w:r>
      <w:r>
        <w:rPr>
          <w:rFonts w:ascii="Calibri" w:eastAsia="Calibri" w:hAnsi="Calibri" w:cs="Calibri"/>
          <w:noProof/>
        </w:rPr>
        <w:t>ć</w:t>
      </w:r>
      <w:r w:rsidRPr="007C2A67">
        <w:rPr>
          <w:rFonts w:ascii="Calibri" w:eastAsia="Calibri" w:hAnsi="Calibri" w:cs="Calibri"/>
          <w:noProof/>
        </w:rPr>
        <w:t>nica), s tim da visina unutra</w:t>
      </w:r>
      <w:r>
        <w:rPr>
          <w:rFonts w:ascii="Calibri" w:eastAsia="Calibri" w:hAnsi="Calibri" w:cs="Calibri"/>
          <w:noProof/>
        </w:rPr>
        <w:t>š</w:t>
      </w:r>
      <w:r w:rsidRPr="007C2A67">
        <w:rPr>
          <w:rFonts w:ascii="Calibri" w:eastAsia="Calibri" w:hAnsi="Calibri" w:cs="Calibri"/>
          <w:noProof/>
        </w:rPr>
        <w:t>nje ograde ne mo</w:t>
      </w:r>
      <w:r>
        <w:rPr>
          <w:rFonts w:ascii="Calibri" w:eastAsia="Calibri" w:hAnsi="Calibri" w:cs="Calibri"/>
          <w:noProof/>
        </w:rPr>
        <w:t>ž</w:t>
      </w:r>
      <w:r w:rsidRPr="007C2A67">
        <w:rPr>
          <w:rFonts w:ascii="Calibri" w:eastAsia="Calibri" w:hAnsi="Calibri" w:cs="Calibri"/>
          <w:noProof/>
        </w:rPr>
        <w:t>e biti ve</w:t>
      </w:r>
      <w:r>
        <w:rPr>
          <w:rFonts w:ascii="Calibri" w:eastAsia="Calibri" w:hAnsi="Calibri" w:cs="Calibri"/>
          <w:noProof/>
        </w:rPr>
        <w:t>ć</w:t>
      </w:r>
      <w:r w:rsidRPr="007C2A67">
        <w:rPr>
          <w:rFonts w:ascii="Calibri" w:eastAsia="Calibri" w:hAnsi="Calibri" w:cs="Calibri"/>
          <w:noProof/>
        </w:rPr>
        <w:t>a od visine spoljne ograde.</w:t>
      </w:r>
    </w:p>
    <w:p w:rsidR="007C2A67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</w:p>
    <w:p w:rsidR="007C2A67" w:rsidRPr="00394471" w:rsidRDefault="007C2A67" w:rsidP="007C2A67">
      <w:pPr>
        <w:tabs>
          <w:tab w:val="left" w:pos="426"/>
        </w:tabs>
        <w:jc w:val="both"/>
        <w:rPr>
          <w:rFonts w:ascii="Calibri" w:eastAsia="Calibri" w:hAnsi="Calibri" w:cs="Calibri"/>
          <w:noProof/>
          <w:highlight w:val="yellow"/>
        </w:rPr>
      </w:pPr>
    </w:p>
    <w:p w:rsidR="00CE6D6A" w:rsidRPr="004958BF" w:rsidRDefault="00CE6D6A" w:rsidP="00CE6D6A">
      <w:pPr>
        <w:pStyle w:val="Heading2"/>
        <w:numPr>
          <w:ilvl w:val="2"/>
          <w:numId w:val="1"/>
        </w:numPr>
        <w:rPr>
          <w:rFonts w:asciiTheme="minorHAnsi" w:eastAsia="Calibri" w:hAnsiTheme="minorHAnsi"/>
          <w:noProof/>
          <w:sz w:val="24"/>
        </w:rPr>
      </w:pPr>
      <w:bookmarkStart w:id="14" w:name="_Toc483228752"/>
      <w:r w:rsidRPr="004958BF">
        <w:rPr>
          <w:rFonts w:asciiTheme="minorHAnsi" w:eastAsia="Calibri" w:hAnsiTheme="minorHAnsi"/>
          <w:noProof/>
          <w:sz w:val="24"/>
        </w:rPr>
        <w:t>OPŠTA PRAVILA URBANISTIČKE PARCELACIJE</w:t>
      </w:r>
      <w:bookmarkEnd w:id="14"/>
    </w:p>
    <w:p w:rsidR="00CE6D6A" w:rsidRPr="00394471" w:rsidRDefault="00CE6D6A" w:rsidP="009628D7">
      <w:pPr>
        <w:tabs>
          <w:tab w:val="left" w:pos="426"/>
        </w:tabs>
        <w:jc w:val="both"/>
        <w:rPr>
          <w:rFonts w:ascii="Calibri" w:eastAsia="Calibri" w:hAnsi="Calibri" w:cs="Calibri"/>
          <w:noProof/>
          <w:highlight w:val="yellow"/>
        </w:rPr>
      </w:pPr>
    </w:p>
    <w:p w:rsidR="004958BF" w:rsidRPr="004958BF" w:rsidRDefault="004958BF" w:rsidP="004958BF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1. lndeks izgra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enosti i</w:t>
      </w:r>
      <w:r>
        <w:rPr>
          <w:rFonts w:ascii="Calibri" w:eastAsia="Calibri" w:hAnsi="Calibri" w:cs="Calibri"/>
          <w:noProof/>
        </w:rPr>
        <w:t>l</w:t>
      </w:r>
      <w:r w:rsidRPr="004958BF">
        <w:rPr>
          <w:rFonts w:ascii="Calibri" w:eastAsia="Calibri" w:hAnsi="Calibri" w:cs="Calibri"/>
          <w:noProof/>
        </w:rPr>
        <w:t>i indeks zauzetosti</w:t>
      </w:r>
    </w:p>
    <w:p w:rsidR="004958BF" w:rsidRPr="004958BF" w:rsidRDefault="004958BF" w:rsidP="004958BF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</w:p>
    <w:p w:rsidR="004958BF" w:rsidRPr="004958BF" w:rsidRDefault="004958BF" w:rsidP="004958BF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Najve</w:t>
      </w:r>
      <w:r>
        <w:rPr>
          <w:rFonts w:ascii="Calibri" w:eastAsia="Calibri" w:hAnsi="Calibri" w:cs="Calibri"/>
          <w:noProof/>
        </w:rPr>
        <w:t>ć</w:t>
      </w:r>
      <w:r w:rsidRPr="004958BF">
        <w:rPr>
          <w:rFonts w:ascii="Calibri" w:eastAsia="Calibri" w:hAnsi="Calibri" w:cs="Calibri"/>
          <w:noProof/>
        </w:rPr>
        <w:t>i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dozvoljeni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indeks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izgra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enosti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po zonama izgradnje je za:</w:t>
      </w:r>
    </w:p>
    <w:p w:rsidR="004958BF" w:rsidRPr="004958BF" w:rsidRDefault="004958BF" w:rsidP="004958BF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2) seoska zona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- 0,8;</w:t>
      </w:r>
    </w:p>
    <w:p w:rsidR="004958BF" w:rsidRPr="004958BF" w:rsidRDefault="004958BF" w:rsidP="004958BF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</w:p>
    <w:p w:rsidR="004958BF" w:rsidRPr="004958BF" w:rsidRDefault="004958BF" w:rsidP="004958BF">
      <w:pPr>
        <w:tabs>
          <w:tab w:val="left" w:pos="426"/>
        </w:tabs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Najve</w:t>
      </w:r>
      <w:r>
        <w:rPr>
          <w:rFonts w:ascii="Calibri" w:eastAsia="Calibri" w:hAnsi="Calibri" w:cs="Calibri"/>
          <w:noProof/>
        </w:rPr>
        <w:t>ć</w:t>
      </w:r>
      <w:r w:rsidRPr="004958BF">
        <w:rPr>
          <w:rFonts w:ascii="Calibri" w:eastAsia="Calibri" w:hAnsi="Calibri" w:cs="Calibri"/>
          <w:noProof/>
        </w:rPr>
        <w:t>i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dozvoljeni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indeks zauzetosti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po zonama izgradnje je za:</w:t>
      </w:r>
    </w:p>
    <w:p w:rsidR="00CE6D6A" w:rsidRPr="00394471" w:rsidRDefault="004958BF" w:rsidP="004958BF">
      <w:pPr>
        <w:tabs>
          <w:tab w:val="left" w:pos="426"/>
        </w:tabs>
        <w:jc w:val="both"/>
        <w:rPr>
          <w:rFonts w:ascii="Calibri" w:eastAsia="Calibri" w:hAnsi="Calibri" w:cs="Calibri"/>
          <w:noProof/>
          <w:highlight w:val="yellow"/>
        </w:rPr>
      </w:pPr>
      <w:r w:rsidRPr="004958BF">
        <w:rPr>
          <w:rFonts w:ascii="Calibri" w:eastAsia="Calibri" w:hAnsi="Calibri" w:cs="Calibri"/>
          <w:noProof/>
        </w:rPr>
        <w:t>2) seoska zona</w:t>
      </w:r>
      <w:r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- 30%;</w:t>
      </w:r>
    </w:p>
    <w:p w:rsidR="00CE6D6A" w:rsidRPr="00394471" w:rsidRDefault="00CE6D6A" w:rsidP="009628D7">
      <w:pPr>
        <w:tabs>
          <w:tab w:val="left" w:pos="426"/>
        </w:tabs>
        <w:jc w:val="both"/>
        <w:rPr>
          <w:rFonts w:ascii="Calibri" w:eastAsia="Calibri" w:hAnsi="Calibri" w:cs="Calibri"/>
          <w:noProof/>
          <w:highlight w:val="yellow"/>
        </w:rPr>
      </w:pPr>
    </w:p>
    <w:p w:rsidR="00CE6D6A" w:rsidRDefault="00CE6D6A" w:rsidP="009628D7">
      <w:pPr>
        <w:tabs>
          <w:tab w:val="left" w:pos="426"/>
        </w:tabs>
        <w:jc w:val="both"/>
        <w:rPr>
          <w:rFonts w:ascii="Calibri" w:eastAsia="Calibri" w:hAnsi="Calibri" w:cs="Calibri"/>
          <w:noProof/>
          <w:highlight w:val="yellow"/>
        </w:rPr>
      </w:pPr>
    </w:p>
    <w:p w:rsidR="0090172A" w:rsidRPr="00394471" w:rsidRDefault="0090172A" w:rsidP="009628D7">
      <w:pPr>
        <w:tabs>
          <w:tab w:val="left" w:pos="426"/>
        </w:tabs>
        <w:jc w:val="both"/>
        <w:rPr>
          <w:rFonts w:ascii="Calibri" w:eastAsia="Calibri" w:hAnsi="Calibri" w:cs="Calibri"/>
          <w:noProof/>
          <w:highlight w:val="yellow"/>
        </w:rPr>
      </w:pPr>
    </w:p>
    <w:p w:rsidR="00DD793B" w:rsidRPr="004958BF" w:rsidRDefault="00DD793B" w:rsidP="009628D7">
      <w:pPr>
        <w:keepNext/>
        <w:numPr>
          <w:ilvl w:val="0"/>
          <w:numId w:val="1"/>
        </w:numPr>
        <w:jc w:val="both"/>
        <w:outlineLvl w:val="0"/>
        <w:rPr>
          <w:rFonts w:asciiTheme="minorHAnsi" w:hAnsiTheme="minorHAnsi" w:cs="Arial"/>
          <w:b/>
          <w:bCs/>
          <w:kern w:val="32"/>
          <w:lang w:val="en-GB"/>
        </w:rPr>
      </w:pPr>
      <w:bookmarkStart w:id="15" w:name="_Toc483228753"/>
      <w:r w:rsidRPr="004958BF">
        <w:rPr>
          <w:rFonts w:asciiTheme="minorHAnsi" w:hAnsiTheme="minorHAnsi" w:cs="Arial"/>
          <w:b/>
          <w:bCs/>
          <w:kern w:val="32"/>
          <w:lang w:val="en-GB"/>
        </w:rPr>
        <w:t>PRAVILA I UREĐENJE PARCELE</w:t>
      </w:r>
      <w:bookmarkEnd w:id="15"/>
    </w:p>
    <w:p w:rsidR="00DD793B" w:rsidRPr="004958BF" w:rsidRDefault="00DD793B" w:rsidP="00CE6D6A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16" w:name="_Toc483228754"/>
      <w:r w:rsidRPr="004958BF">
        <w:rPr>
          <w:rFonts w:asciiTheme="minorHAnsi" w:eastAsia="Calibri" w:hAnsiTheme="minorHAnsi"/>
          <w:noProof/>
          <w:sz w:val="24"/>
        </w:rPr>
        <w:t>OGRAĐIVANJE PARCELE</w:t>
      </w:r>
      <w:bookmarkEnd w:id="16"/>
      <w:r w:rsidRPr="004958BF">
        <w:rPr>
          <w:rFonts w:asciiTheme="minorHAnsi" w:eastAsia="Calibri" w:hAnsiTheme="minorHAnsi"/>
          <w:noProof/>
          <w:sz w:val="24"/>
        </w:rPr>
        <w:t xml:space="preserve">     </w:t>
      </w:r>
    </w:p>
    <w:p w:rsid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evinske parcele mogu se ogra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ivati zidanom ogradom do visine od 0,90m (ra</w:t>
      </w:r>
      <w:r>
        <w:rPr>
          <w:rFonts w:ascii="Calibri" w:eastAsia="Calibri" w:hAnsi="Calibri" w:cs="Calibri"/>
          <w:noProof/>
        </w:rPr>
        <w:t>č</w:t>
      </w:r>
      <w:r w:rsidRPr="004958BF">
        <w:rPr>
          <w:rFonts w:ascii="Calibri" w:eastAsia="Calibri" w:hAnsi="Calibri" w:cs="Calibri"/>
          <w:noProof/>
        </w:rPr>
        <w:t>unaju</w:t>
      </w:r>
      <w:r>
        <w:rPr>
          <w:rFonts w:ascii="Calibri" w:eastAsia="Calibri" w:hAnsi="Calibri" w:cs="Calibri"/>
          <w:noProof/>
        </w:rPr>
        <w:t>ć</w:t>
      </w:r>
      <w:r w:rsidRPr="004958BF">
        <w:rPr>
          <w:rFonts w:ascii="Calibri" w:eastAsia="Calibri" w:hAnsi="Calibri" w:cs="Calibri"/>
          <w:noProof/>
        </w:rPr>
        <w:t>i od kote trotoara) i</w:t>
      </w:r>
      <w:r>
        <w:rPr>
          <w:rFonts w:ascii="Calibri" w:eastAsia="Calibri" w:hAnsi="Calibri" w:cs="Calibri"/>
          <w:noProof/>
        </w:rPr>
        <w:t>l</w:t>
      </w:r>
      <w:r w:rsidRPr="004958BF">
        <w:rPr>
          <w:rFonts w:ascii="Calibri" w:eastAsia="Calibri" w:hAnsi="Calibri" w:cs="Calibri"/>
          <w:noProof/>
        </w:rPr>
        <w:t>i transparentnom ogradom do visine od 1,40m. 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 xml:space="preserve">evinske parcele </w:t>
      </w:r>
      <w:r>
        <w:rPr>
          <w:rFonts w:ascii="Calibri" w:eastAsia="Calibri" w:hAnsi="Calibri" w:cs="Calibri"/>
          <w:noProof/>
        </w:rPr>
        <w:t>č</w:t>
      </w:r>
      <w:r w:rsidRPr="004958BF">
        <w:rPr>
          <w:rFonts w:ascii="Calibri" w:eastAsia="Calibri" w:hAnsi="Calibri" w:cs="Calibri"/>
          <w:noProof/>
        </w:rPr>
        <w:t>ija je kota nivelete vi</w:t>
      </w:r>
      <w:r>
        <w:rPr>
          <w:rFonts w:ascii="Calibri" w:eastAsia="Calibri" w:hAnsi="Calibri" w:cs="Calibri"/>
          <w:noProof/>
        </w:rPr>
        <w:t>š</w:t>
      </w:r>
      <w:r w:rsidRPr="004958BF">
        <w:rPr>
          <w:rFonts w:ascii="Calibri" w:eastAsia="Calibri" w:hAnsi="Calibri" w:cs="Calibri"/>
          <w:noProof/>
        </w:rPr>
        <w:t>a od 0,90m od susedne, mogu se ogra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ivati transparentnom ogradom do visine od 1,40m koja se mo</w:t>
      </w:r>
      <w:r>
        <w:rPr>
          <w:rFonts w:ascii="Calibri" w:eastAsia="Calibri" w:hAnsi="Calibri" w:cs="Calibri"/>
          <w:noProof/>
        </w:rPr>
        <w:t>ž</w:t>
      </w:r>
      <w:r w:rsidRPr="004958BF">
        <w:rPr>
          <w:rFonts w:ascii="Calibri" w:eastAsia="Calibri" w:hAnsi="Calibri" w:cs="Calibri"/>
          <w:noProof/>
        </w:rPr>
        <w:t xml:space="preserve">e postavljati na podzid </w:t>
      </w:r>
      <w:r>
        <w:rPr>
          <w:rFonts w:ascii="Calibri" w:eastAsia="Calibri" w:hAnsi="Calibri" w:cs="Calibri"/>
          <w:noProof/>
        </w:rPr>
        <w:t>č</w:t>
      </w:r>
      <w:r w:rsidRPr="004958BF">
        <w:rPr>
          <w:rFonts w:ascii="Calibri" w:eastAsia="Calibri" w:hAnsi="Calibri" w:cs="Calibri"/>
          <w:noProof/>
        </w:rPr>
        <w:t>iju visinu odre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uje nadle</w:t>
      </w:r>
      <w:r>
        <w:rPr>
          <w:rFonts w:ascii="Calibri" w:eastAsia="Calibri" w:hAnsi="Calibri" w:cs="Calibri"/>
          <w:noProof/>
        </w:rPr>
        <w:t>ž</w:t>
      </w:r>
      <w:r w:rsidRPr="004958BF">
        <w:rPr>
          <w:rFonts w:ascii="Calibri" w:eastAsia="Calibri" w:hAnsi="Calibri" w:cs="Calibri"/>
          <w:noProof/>
        </w:rPr>
        <w:t>ni op</w:t>
      </w:r>
      <w:r>
        <w:rPr>
          <w:rFonts w:ascii="Calibri" w:eastAsia="Calibri" w:hAnsi="Calibri" w:cs="Calibri"/>
          <w:noProof/>
        </w:rPr>
        <w:t>š</w:t>
      </w:r>
      <w:r w:rsidRPr="004958BF">
        <w:rPr>
          <w:rFonts w:ascii="Calibri" w:eastAsia="Calibri" w:hAnsi="Calibri" w:cs="Calibri"/>
          <w:noProof/>
        </w:rPr>
        <w:t>tinski organ.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 xml:space="preserve">Zidane i druge vrste ograda postavljaju se na regulacionu liniju tako da ograda, stubovi ograde </w:t>
      </w:r>
      <w:r>
        <w:rPr>
          <w:rFonts w:ascii="Calibri" w:eastAsia="Calibri" w:hAnsi="Calibri" w:cs="Calibri"/>
          <w:noProof/>
        </w:rPr>
        <w:t>i</w:t>
      </w:r>
      <w:r w:rsidRPr="004958BF">
        <w:rPr>
          <w:rFonts w:ascii="Calibri" w:eastAsia="Calibri" w:hAnsi="Calibri" w:cs="Calibri"/>
          <w:noProof/>
        </w:rPr>
        <w:t xml:space="preserve"> kapije budu na 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evinskoj parceli koja se ogra</w:t>
      </w:r>
      <w:r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uje.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Zidana neprozirna ograda izme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u 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evinskih parcela podi</w:t>
      </w:r>
      <w:r w:rsidR="00DD2BE5">
        <w:rPr>
          <w:rFonts w:ascii="Calibri" w:eastAsia="Calibri" w:hAnsi="Calibri" w:cs="Calibri"/>
          <w:noProof/>
        </w:rPr>
        <w:t>ž</w:t>
      </w:r>
      <w:r w:rsidRPr="004958BF">
        <w:rPr>
          <w:rFonts w:ascii="Calibri" w:eastAsia="Calibri" w:hAnsi="Calibri" w:cs="Calibri"/>
          <w:noProof/>
        </w:rPr>
        <w:t>e se do visine</w:t>
      </w:r>
      <w:r w:rsidR="00DD2BE5"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1,40m uz saglasnost suseda, tako da stubovi ograde budu na zemlji</w:t>
      </w:r>
      <w:r w:rsidR="00DD2BE5">
        <w:rPr>
          <w:rFonts w:ascii="Calibri" w:eastAsia="Calibri" w:hAnsi="Calibri" w:cs="Calibri"/>
          <w:noProof/>
        </w:rPr>
        <w:t>š</w:t>
      </w:r>
      <w:r w:rsidRPr="004958BF">
        <w:rPr>
          <w:rFonts w:ascii="Calibri" w:eastAsia="Calibri" w:hAnsi="Calibri" w:cs="Calibri"/>
          <w:noProof/>
        </w:rPr>
        <w:t>tu vlasnika</w:t>
      </w:r>
      <w:r w:rsidR="00DD2BE5"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ograde.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Susedne 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evinske parcele mogu se ogra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ivati zivom zelenom ogradom koja se sadi u osovini granice 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evinske parcele i</w:t>
      </w:r>
      <w:r w:rsidR="00DD2BE5">
        <w:rPr>
          <w:rFonts w:ascii="Calibri" w:eastAsia="Calibri" w:hAnsi="Calibri" w:cs="Calibri"/>
          <w:noProof/>
        </w:rPr>
        <w:t>l</w:t>
      </w:r>
      <w:r w:rsidRPr="004958BF">
        <w:rPr>
          <w:rFonts w:ascii="Calibri" w:eastAsia="Calibri" w:hAnsi="Calibri" w:cs="Calibri"/>
          <w:noProof/>
        </w:rPr>
        <w:t>i transparentnom ogradom do visine od 1,40m, koja se postavlja prema katastarskom planu i operatu, tako da stubovi ograde budu na zemlji</w:t>
      </w:r>
      <w:r w:rsidR="00DD2BE5">
        <w:rPr>
          <w:rFonts w:ascii="Calibri" w:eastAsia="Calibri" w:hAnsi="Calibri" w:cs="Calibri"/>
          <w:noProof/>
        </w:rPr>
        <w:t>š</w:t>
      </w:r>
      <w:r w:rsidRPr="004958BF">
        <w:rPr>
          <w:rFonts w:ascii="Calibri" w:eastAsia="Calibri" w:hAnsi="Calibri" w:cs="Calibri"/>
          <w:noProof/>
        </w:rPr>
        <w:t>tu vlasnika ograde.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Vrata i kapije na uli</w:t>
      </w:r>
      <w:r w:rsidR="00DD2BE5">
        <w:rPr>
          <w:rFonts w:ascii="Calibri" w:eastAsia="Calibri" w:hAnsi="Calibri" w:cs="Calibri"/>
          <w:noProof/>
        </w:rPr>
        <w:t>č</w:t>
      </w:r>
      <w:r w:rsidRPr="004958BF">
        <w:rPr>
          <w:rFonts w:ascii="Calibri" w:eastAsia="Calibri" w:hAnsi="Calibri" w:cs="Calibri"/>
          <w:noProof/>
        </w:rPr>
        <w:t>noj ogradi ne mogu se otvarati van regulacione linije.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lastRenderedPageBreak/>
        <w:t>U naseljima se 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 xml:space="preserve">evinske parcele za </w:t>
      </w:r>
      <w:r w:rsidR="00DD2BE5">
        <w:rPr>
          <w:rFonts w:ascii="Calibri" w:eastAsia="Calibri" w:hAnsi="Calibri" w:cs="Calibri"/>
          <w:noProof/>
        </w:rPr>
        <w:t>i</w:t>
      </w:r>
      <w:r w:rsidRPr="004958BF">
        <w:rPr>
          <w:rFonts w:ascii="Calibri" w:eastAsia="Calibri" w:hAnsi="Calibri" w:cs="Calibri"/>
          <w:noProof/>
        </w:rPr>
        <w:t xml:space="preserve">zgradnju poslovnih i drugih </w:t>
      </w:r>
      <w:r w:rsidR="00DD2BE5">
        <w:rPr>
          <w:rFonts w:ascii="Calibri" w:eastAsia="Calibri" w:hAnsi="Calibri" w:cs="Calibri"/>
          <w:noProof/>
        </w:rPr>
        <w:t>n</w:t>
      </w:r>
      <w:r w:rsidRPr="004958BF">
        <w:rPr>
          <w:rFonts w:ascii="Calibri" w:eastAsia="Calibri" w:hAnsi="Calibri" w:cs="Calibri"/>
          <w:noProof/>
        </w:rPr>
        <w:t>estambenih</w:t>
      </w:r>
      <w:r w:rsidR="00DD2BE5"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objekata po pravilu ne ogra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uju.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U zonama vi</w:t>
      </w:r>
      <w:r w:rsidR="00DD2BE5">
        <w:rPr>
          <w:rFonts w:ascii="Calibri" w:eastAsia="Calibri" w:hAnsi="Calibri" w:cs="Calibri"/>
          <w:noProof/>
        </w:rPr>
        <w:t>š</w:t>
      </w:r>
      <w:r w:rsidRPr="004958BF">
        <w:rPr>
          <w:rFonts w:ascii="Calibri" w:eastAsia="Calibri" w:hAnsi="Calibri" w:cs="Calibri"/>
          <w:noProof/>
        </w:rPr>
        <w:t>eporodi</w:t>
      </w:r>
      <w:r w:rsidR="00DD2BE5">
        <w:rPr>
          <w:rFonts w:ascii="Calibri" w:eastAsia="Calibri" w:hAnsi="Calibri" w:cs="Calibri"/>
          <w:noProof/>
        </w:rPr>
        <w:t>č</w:t>
      </w:r>
      <w:r w:rsidRPr="004958BF">
        <w:rPr>
          <w:rFonts w:ascii="Calibri" w:eastAsia="Calibri" w:hAnsi="Calibri" w:cs="Calibri"/>
          <w:noProof/>
        </w:rPr>
        <w:t>ne i vi</w:t>
      </w:r>
      <w:r w:rsidR="00DD2BE5">
        <w:rPr>
          <w:rFonts w:ascii="Calibri" w:eastAsia="Calibri" w:hAnsi="Calibri" w:cs="Calibri"/>
          <w:noProof/>
        </w:rPr>
        <w:t>š</w:t>
      </w:r>
      <w:r w:rsidRPr="004958BF">
        <w:rPr>
          <w:rFonts w:ascii="Calibri" w:eastAsia="Calibri" w:hAnsi="Calibri" w:cs="Calibri"/>
          <w:noProof/>
        </w:rPr>
        <w:t>espratne izgradnje, 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evinske parcele se po pravilu ne ogra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uju.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evinske parcele za objekte od javnog interesa se ne ogra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uju, osim ako za to</w:t>
      </w:r>
      <w:r w:rsidR="00DD2BE5">
        <w:rPr>
          <w:rFonts w:ascii="Calibri" w:eastAsia="Calibri" w:hAnsi="Calibri" w:cs="Calibri"/>
          <w:noProof/>
        </w:rPr>
        <w:t xml:space="preserve"> </w:t>
      </w:r>
      <w:r w:rsidRPr="004958BF">
        <w:rPr>
          <w:rFonts w:ascii="Calibri" w:eastAsia="Calibri" w:hAnsi="Calibri" w:cs="Calibri"/>
          <w:noProof/>
        </w:rPr>
        <w:t>ne postoji potreba iz bezbednosniih razloga.</w:t>
      </w:r>
    </w:p>
    <w:p w:rsidR="004958BF" w:rsidRPr="004958BF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 xml:space="preserve">evinske parcele na kojima se nalaze objekti koji predstavljaju neposrednu opasnost po </w:t>
      </w:r>
      <w:r w:rsidR="00DD2BE5">
        <w:rPr>
          <w:rFonts w:ascii="Calibri" w:eastAsia="Calibri" w:hAnsi="Calibri" w:cs="Calibri"/>
          <w:noProof/>
        </w:rPr>
        <w:t>ž</w:t>
      </w:r>
      <w:r w:rsidRPr="004958BF">
        <w:rPr>
          <w:rFonts w:ascii="Calibri" w:eastAsia="Calibri" w:hAnsi="Calibri" w:cs="Calibri"/>
          <w:noProof/>
        </w:rPr>
        <w:t>ivot ljudi, kao i 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evinske parcele specijalne namene, ogra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uju se na na</w:t>
      </w:r>
      <w:r w:rsidR="00DD2BE5">
        <w:rPr>
          <w:rFonts w:ascii="Calibri" w:eastAsia="Calibri" w:hAnsi="Calibri" w:cs="Calibri"/>
          <w:noProof/>
        </w:rPr>
        <w:t>č</w:t>
      </w:r>
      <w:r w:rsidRPr="004958BF">
        <w:rPr>
          <w:rFonts w:ascii="Calibri" w:eastAsia="Calibri" w:hAnsi="Calibri" w:cs="Calibri"/>
          <w:noProof/>
        </w:rPr>
        <w:t>in koji odredi nadle</w:t>
      </w:r>
      <w:r w:rsidR="00DD2BE5">
        <w:rPr>
          <w:rFonts w:ascii="Calibri" w:eastAsia="Calibri" w:hAnsi="Calibri" w:cs="Calibri"/>
          <w:noProof/>
        </w:rPr>
        <w:t>ž</w:t>
      </w:r>
      <w:r w:rsidRPr="004958BF">
        <w:rPr>
          <w:rFonts w:ascii="Calibri" w:eastAsia="Calibri" w:hAnsi="Calibri" w:cs="Calibri"/>
          <w:noProof/>
        </w:rPr>
        <w:t>ni organ.</w:t>
      </w:r>
    </w:p>
    <w:p w:rsidR="003C1756" w:rsidRDefault="004958BF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958BF">
        <w:rPr>
          <w:rFonts w:ascii="Calibri" w:eastAsia="Calibri" w:hAnsi="Calibri" w:cs="Calibri"/>
          <w:noProof/>
        </w:rPr>
        <w:t>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evinske parcele na kojima se nalaze industrijski objekti i ostali radni i poslovni objekti industrijskih zona (skladi</w:t>
      </w:r>
      <w:r w:rsidR="00DD2BE5">
        <w:rPr>
          <w:rFonts w:ascii="Calibri" w:eastAsia="Calibri" w:hAnsi="Calibri" w:cs="Calibri"/>
          <w:noProof/>
        </w:rPr>
        <w:t>š</w:t>
      </w:r>
      <w:r w:rsidRPr="004958BF">
        <w:rPr>
          <w:rFonts w:ascii="Calibri" w:eastAsia="Calibri" w:hAnsi="Calibri" w:cs="Calibri"/>
          <w:noProof/>
        </w:rPr>
        <w:t>ta, radionice i sl.) mogu se ogra</w:t>
      </w:r>
      <w:r w:rsidR="00DD2BE5">
        <w:rPr>
          <w:rFonts w:ascii="Calibri" w:eastAsia="Calibri" w:hAnsi="Calibri" w:cs="Calibri"/>
          <w:noProof/>
        </w:rPr>
        <w:t>đ</w:t>
      </w:r>
      <w:r w:rsidRPr="004958BF">
        <w:rPr>
          <w:rFonts w:ascii="Calibri" w:eastAsia="Calibri" w:hAnsi="Calibri" w:cs="Calibri"/>
          <w:noProof/>
        </w:rPr>
        <w:t>ivati zidanom ogradom visine do 2,20m.</w:t>
      </w:r>
    </w:p>
    <w:p w:rsidR="00DD2BE5" w:rsidRPr="00394471" w:rsidRDefault="00DD2BE5" w:rsidP="004958BF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highlight w:val="yellow"/>
        </w:rPr>
      </w:pPr>
    </w:p>
    <w:p w:rsidR="00DD793B" w:rsidRPr="003138B4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17" w:name="_Toc483228755"/>
      <w:r w:rsidRPr="003138B4">
        <w:rPr>
          <w:rFonts w:asciiTheme="minorHAnsi" w:eastAsia="Calibri" w:hAnsiTheme="minorHAnsi"/>
          <w:noProof/>
          <w:sz w:val="24"/>
        </w:rPr>
        <w:t xml:space="preserve">USLOVI I NAČIN OBEZBEĐIVANJA </w:t>
      </w:r>
      <w:r w:rsidR="00A31673" w:rsidRPr="003138B4">
        <w:rPr>
          <w:rFonts w:asciiTheme="minorHAnsi" w:eastAsia="Calibri" w:hAnsiTheme="minorHAnsi"/>
          <w:noProof/>
          <w:sz w:val="24"/>
        </w:rPr>
        <w:t xml:space="preserve">PRISTUPA  PARCELI I PROSTORA ZA </w:t>
      </w:r>
      <w:r w:rsidRPr="003138B4">
        <w:rPr>
          <w:rFonts w:asciiTheme="minorHAnsi" w:eastAsia="Calibri" w:hAnsiTheme="minorHAnsi"/>
          <w:noProof/>
          <w:sz w:val="24"/>
        </w:rPr>
        <w:t>PARKIRANJE VOZILA</w:t>
      </w:r>
      <w:bookmarkEnd w:id="17"/>
    </w:p>
    <w:p w:rsidR="00DD793B" w:rsidRPr="003138B4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3138B4">
        <w:rPr>
          <w:rFonts w:ascii="Calibri" w:eastAsia="Calibri" w:hAnsi="Calibri" w:cs="Calibri"/>
          <w:noProof/>
        </w:rPr>
        <w:tab/>
      </w:r>
      <w:r w:rsidR="00381069" w:rsidRPr="003138B4">
        <w:rPr>
          <w:rFonts w:ascii="Calibri" w:eastAsia="Calibri" w:hAnsi="Calibri" w:cs="Calibri"/>
          <w:noProof/>
        </w:rPr>
        <w:t>Katastarsk</w:t>
      </w:r>
      <w:r w:rsidR="003138B4" w:rsidRPr="003138B4">
        <w:rPr>
          <w:rFonts w:ascii="Calibri" w:eastAsia="Calibri" w:hAnsi="Calibri" w:cs="Calibri"/>
          <w:noProof/>
        </w:rPr>
        <w:t xml:space="preserve">a </w:t>
      </w:r>
      <w:r w:rsidR="003C1756" w:rsidRPr="003138B4">
        <w:rPr>
          <w:rFonts w:ascii="Calibri" w:eastAsia="Calibri" w:hAnsi="Calibri" w:cs="Calibri"/>
          <w:noProof/>
        </w:rPr>
        <w:t>parcel</w:t>
      </w:r>
      <w:r w:rsidR="003138B4" w:rsidRPr="003138B4">
        <w:rPr>
          <w:rFonts w:ascii="Calibri" w:eastAsia="Calibri" w:hAnsi="Calibri" w:cs="Calibri"/>
          <w:noProof/>
        </w:rPr>
        <w:t>a</w:t>
      </w:r>
      <w:r w:rsidR="00381069" w:rsidRPr="003138B4">
        <w:rPr>
          <w:rFonts w:ascii="Calibri" w:eastAsia="Calibri" w:hAnsi="Calibri" w:cs="Calibri"/>
          <w:noProof/>
        </w:rPr>
        <w:t xml:space="preserve"> </w:t>
      </w:r>
      <w:r w:rsidR="003C1756" w:rsidRPr="003138B4">
        <w:rPr>
          <w:rFonts w:ascii="Calibri" w:eastAsia="Calibri" w:hAnsi="Calibri" w:cs="Calibri"/>
          <w:noProof/>
        </w:rPr>
        <w:t>br.</w:t>
      </w:r>
      <w:r w:rsidR="003138B4" w:rsidRPr="003138B4">
        <w:rPr>
          <w:rFonts w:ascii="Calibri" w:eastAsia="Calibri" w:hAnsi="Calibri" w:cs="Calibri"/>
          <w:noProof/>
        </w:rPr>
        <w:t xml:space="preserve">649 </w:t>
      </w:r>
      <w:r w:rsidR="003C1756" w:rsidRPr="003138B4">
        <w:rPr>
          <w:rFonts w:ascii="Calibri" w:eastAsia="Calibri" w:hAnsi="Calibri" w:cs="Calibri"/>
          <w:noProof/>
        </w:rPr>
        <w:t>K.O.</w:t>
      </w:r>
      <w:r w:rsidR="003138B4" w:rsidRPr="003138B4">
        <w:rPr>
          <w:rFonts w:ascii="Calibri" w:eastAsia="Calibri" w:hAnsi="Calibri" w:cs="Calibri"/>
          <w:noProof/>
        </w:rPr>
        <w:t xml:space="preserve"> Veliko Središte ima direktan pristup na javnu saobraćajnicu, ul.Vinogradarska</w:t>
      </w:r>
      <w:r w:rsidR="009B209D" w:rsidRPr="003138B4">
        <w:rPr>
          <w:rFonts w:ascii="Calibri" w:eastAsia="Calibri" w:hAnsi="Calibri" w:cs="Calibri"/>
          <w:noProof/>
        </w:rPr>
        <w:t>.</w:t>
      </w:r>
    </w:p>
    <w:p w:rsidR="00495CBA" w:rsidRPr="003138B4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3138B4">
        <w:rPr>
          <w:rFonts w:ascii="Calibri" w:eastAsia="Calibri" w:hAnsi="Calibri" w:cs="Calibri"/>
          <w:noProof/>
        </w:rPr>
        <w:tab/>
        <w:t xml:space="preserve">Na paceli </w:t>
      </w:r>
      <w:r w:rsidR="009B209D" w:rsidRPr="003138B4">
        <w:rPr>
          <w:rFonts w:ascii="Calibri" w:eastAsia="Calibri" w:hAnsi="Calibri" w:cs="Calibri"/>
          <w:noProof/>
        </w:rPr>
        <w:t xml:space="preserve">će biti </w:t>
      </w:r>
      <w:r w:rsidRPr="003138B4">
        <w:rPr>
          <w:rFonts w:ascii="Calibri" w:eastAsia="Calibri" w:hAnsi="Calibri" w:cs="Calibri"/>
          <w:noProof/>
        </w:rPr>
        <w:t>obezbeđen prostor za parkiranje vozila, kao i uslovi za protivpožarnu zaštitu novoprojektovanog objekta koji se predviđa na parceli.</w:t>
      </w:r>
    </w:p>
    <w:p w:rsidR="00495CBA" w:rsidRPr="003138B4" w:rsidRDefault="00495CBA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3138B4">
        <w:rPr>
          <w:rFonts w:ascii="Calibri" w:eastAsia="Calibri" w:hAnsi="Calibri" w:cs="Calibri"/>
          <w:noProof/>
        </w:rPr>
        <w:tab/>
        <w:t xml:space="preserve">Parking prostor je planiran u </w:t>
      </w:r>
      <w:r w:rsidR="003138B4" w:rsidRPr="003138B4">
        <w:rPr>
          <w:rFonts w:ascii="Calibri" w:eastAsia="Calibri" w:hAnsi="Calibri" w:cs="Calibri"/>
          <w:noProof/>
        </w:rPr>
        <w:t>severo</w:t>
      </w:r>
      <w:r w:rsidRPr="003138B4">
        <w:rPr>
          <w:rFonts w:ascii="Calibri" w:eastAsia="Calibri" w:hAnsi="Calibri" w:cs="Calibri"/>
          <w:noProof/>
        </w:rPr>
        <w:t xml:space="preserve">-zapadnom delu parcela, i koji ima direktan pristup </w:t>
      </w:r>
      <w:r w:rsidR="003138B4" w:rsidRPr="003138B4">
        <w:rPr>
          <w:rFonts w:ascii="Calibri" w:eastAsia="Calibri" w:hAnsi="Calibri" w:cs="Calibri"/>
          <w:noProof/>
        </w:rPr>
        <w:t xml:space="preserve">na javnu saobraćajnicu, ul.Vinogradarska. </w:t>
      </w:r>
      <w:r w:rsidRPr="003138B4">
        <w:rPr>
          <w:rFonts w:ascii="Calibri" w:eastAsia="Calibri" w:hAnsi="Calibri" w:cs="Calibri"/>
          <w:noProof/>
        </w:rPr>
        <w:t xml:space="preserve">Parking ima </w:t>
      </w:r>
      <w:r w:rsidR="003138B4" w:rsidRPr="003138B4">
        <w:rPr>
          <w:rFonts w:ascii="Calibri" w:eastAsia="Calibri" w:hAnsi="Calibri" w:cs="Calibri"/>
          <w:noProof/>
        </w:rPr>
        <w:t xml:space="preserve">3 </w:t>
      </w:r>
      <w:r w:rsidRPr="003138B4">
        <w:rPr>
          <w:rFonts w:ascii="Calibri" w:eastAsia="Calibri" w:hAnsi="Calibri" w:cs="Calibri"/>
          <w:noProof/>
        </w:rPr>
        <w:t xml:space="preserve">mesta za parkiranje, u svemu prema grafičkom prilogu urbanističkog projekta. </w:t>
      </w:r>
    </w:p>
    <w:p w:rsidR="00495CBA" w:rsidRPr="003138B4" w:rsidRDefault="00495CBA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lang w:val="sr-Latn-RS"/>
        </w:rPr>
      </w:pPr>
      <w:r w:rsidRPr="003138B4">
        <w:rPr>
          <w:rFonts w:ascii="Calibri" w:eastAsia="Calibri" w:hAnsi="Calibri" w:cs="Calibri"/>
          <w:noProof/>
        </w:rPr>
        <w:tab/>
        <w:t>Učešće zelenih povr</w:t>
      </w:r>
      <w:r w:rsidRPr="003138B4">
        <w:rPr>
          <w:rFonts w:ascii="Calibri" w:eastAsia="Calibri" w:hAnsi="Calibri" w:cs="Calibri"/>
          <w:noProof/>
          <w:lang w:val="sr-Latn-RS"/>
        </w:rPr>
        <w:t>šina na planiranim parcelama je veći od 30%, što je u skladu sa uslovima Prostornog plana Opštine Vršac.</w:t>
      </w:r>
    </w:p>
    <w:p w:rsidR="00DD793B" w:rsidRPr="003138B4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</w:p>
    <w:p w:rsidR="00DD793B" w:rsidRPr="003138B4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18" w:name="_Toc483228756"/>
      <w:r w:rsidRPr="003138B4">
        <w:rPr>
          <w:rFonts w:asciiTheme="minorHAnsi" w:eastAsia="Calibri" w:hAnsiTheme="minorHAnsi"/>
          <w:noProof/>
          <w:sz w:val="24"/>
        </w:rPr>
        <w:t>USLOVI PRIKLJUČENJA OBJEKTA NA KOMUNALNU I OSTALU INFRASTRUKTURU</w:t>
      </w:r>
      <w:bookmarkEnd w:id="18"/>
    </w:p>
    <w:p w:rsidR="00DD793B" w:rsidRPr="003138B4" w:rsidRDefault="00DD793B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3138B4">
        <w:rPr>
          <w:rFonts w:ascii="Calibri" w:eastAsia="Calibri" w:hAnsi="Calibri" w:cs="Calibri"/>
          <w:noProof/>
        </w:rPr>
        <w:tab/>
      </w:r>
      <w:r w:rsidR="002725D4" w:rsidRPr="003138B4">
        <w:rPr>
          <w:rFonts w:ascii="Calibri" w:eastAsia="Calibri" w:hAnsi="Calibri" w:cs="Calibri"/>
          <w:noProof/>
        </w:rPr>
        <w:t>Objek</w:t>
      </w:r>
      <w:r w:rsidR="00381069" w:rsidRPr="003138B4">
        <w:rPr>
          <w:rFonts w:ascii="Calibri" w:eastAsia="Calibri" w:hAnsi="Calibri" w:cs="Calibri"/>
          <w:noProof/>
        </w:rPr>
        <w:t>a</w:t>
      </w:r>
      <w:r w:rsidR="002725D4" w:rsidRPr="003138B4">
        <w:rPr>
          <w:rFonts w:ascii="Calibri" w:eastAsia="Calibri" w:hAnsi="Calibri" w:cs="Calibri"/>
          <w:noProof/>
        </w:rPr>
        <w:t xml:space="preserve">t na </w:t>
      </w:r>
      <w:r w:rsidR="00381069" w:rsidRPr="003138B4">
        <w:rPr>
          <w:rFonts w:ascii="Calibri" w:eastAsia="Calibri" w:hAnsi="Calibri" w:cs="Calibri"/>
          <w:noProof/>
        </w:rPr>
        <w:t>kat.parcel</w:t>
      </w:r>
      <w:r w:rsidR="003138B4" w:rsidRPr="003138B4">
        <w:rPr>
          <w:rFonts w:ascii="Calibri" w:eastAsia="Calibri" w:hAnsi="Calibri" w:cs="Calibri"/>
          <w:noProof/>
        </w:rPr>
        <w:t xml:space="preserve">i </w:t>
      </w:r>
      <w:r w:rsidR="00381069" w:rsidRPr="003138B4">
        <w:rPr>
          <w:rFonts w:ascii="Calibri" w:eastAsia="Calibri" w:hAnsi="Calibri" w:cs="Calibri"/>
          <w:noProof/>
        </w:rPr>
        <w:t>br.</w:t>
      </w:r>
      <w:r w:rsidR="003138B4" w:rsidRPr="003138B4">
        <w:rPr>
          <w:rFonts w:ascii="Calibri" w:eastAsia="Calibri" w:hAnsi="Calibri" w:cs="Calibri"/>
          <w:noProof/>
        </w:rPr>
        <w:t xml:space="preserve">649 </w:t>
      </w:r>
      <w:r w:rsidR="00381069" w:rsidRPr="003138B4">
        <w:rPr>
          <w:rFonts w:ascii="Calibri" w:eastAsia="Calibri" w:hAnsi="Calibri" w:cs="Calibri"/>
          <w:noProof/>
        </w:rPr>
        <w:t>K.O. V</w:t>
      </w:r>
      <w:r w:rsidR="003138B4" w:rsidRPr="003138B4">
        <w:rPr>
          <w:rFonts w:ascii="Calibri" w:eastAsia="Calibri" w:hAnsi="Calibri" w:cs="Calibri"/>
          <w:noProof/>
        </w:rPr>
        <w:t xml:space="preserve">eliko Središte </w:t>
      </w:r>
      <w:r w:rsidR="009B209D" w:rsidRPr="003138B4">
        <w:rPr>
          <w:rFonts w:ascii="Calibri" w:eastAsia="Calibri" w:hAnsi="Calibri" w:cs="Calibri"/>
          <w:noProof/>
        </w:rPr>
        <w:t>biće priključen na komunalnu i ostalu infrastrukturu u svemu prema uslovima nadležnog distributera.</w:t>
      </w:r>
    </w:p>
    <w:p w:rsidR="009B209D" w:rsidRDefault="009B209D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highlight w:val="yellow"/>
        </w:rPr>
      </w:pPr>
    </w:p>
    <w:p w:rsidR="0090172A" w:rsidRDefault="0090172A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highlight w:val="yellow"/>
        </w:rPr>
      </w:pPr>
    </w:p>
    <w:p w:rsidR="0090172A" w:rsidRDefault="0090172A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highlight w:val="yellow"/>
        </w:rPr>
      </w:pPr>
    </w:p>
    <w:p w:rsidR="0090172A" w:rsidRPr="00394471" w:rsidRDefault="0090172A" w:rsidP="009628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highlight w:val="yellow"/>
        </w:rPr>
      </w:pPr>
    </w:p>
    <w:p w:rsidR="00DD793B" w:rsidRPr="00406C4A" w:rsidRDefault="00406C4A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19" w:name="_Toc483228757"/>
      <w:r w:rsidRPr="00406C4A">
        <w:rPr>
          <w:rFonts w:asciiTheme="minorHAnsi" w:eastAsia="Calibri" w:hAnsiTheme="minorHAnsi"/>
          <w:noProof/>
          <w:sz w:val="24"/>
        </w:rPr>
        <w:t xml:space="preserve">OPŠTA PRAVILA ZA </w:t>
      </w:r>
      <w:r w:rsidR="00DD793B" w:rsidRPr="00406C4A">
        <w:rPr>
          <w:rFonts w:asciiTheme="minorHAnsi" w:eastAsia="Calibri" w:hAnsiTheme="minorHAnsi"/>
          <w:noProof/>
          <w:sz w:val="24"/>
        </w:rPr>
        <w:t>PARCELACIJ</w:t>
      </w:r>
      <w:r>
        <w:rPr>
          <w:rFonts w:asciiTheme="minorHAnsi" w:eastAsia="Calibri" w:hAnsiTheme="minorHAnsi"/>
          <w:noProof/>
          <w:sz w:val="24"/>
        </w:rPr>
        <w:t>U</w:t>
      </w:r>
      <w:bookmarkEnd w:id="19"/>
    </w:p>
    <w:p w:rsidR="00406C4A" w:rsidRPr="00406C4A" w:rsidRDefault="00406C4A" w:rsidP="00406C4A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06C4A">
        <w:rPr>
          <w:rFonts w:ascii="Calibri" w:eastAsia="Calibri" w:hAnsi="Calibri" w:cs="Calibri"/>
          <w:noProof/>
        </w:rPr>
        <w:t>Gra</w:t>
      </w:r>
      <w:r>
        <w:rPr>
          <w:rFonts w:ascii="Calibri" w:eastAsia="Calibri" w:hAnsi="Calibri" w:cs="Calibri"/>
          <w:noProof/>
        </w:rPr>
        <w:t>đ</w:t>
      </w:r>
      <w:r w:rsidRPr="00406C4A">
        <w:rPr>
          <w:rFonts w:ascii="Calibri" w:eastAsia="Calibri" w:hAnsi="Calibri" w:cs="Calibri"/>
          <w:noProof/>
        </w:rPr>
        <w:t>evinska parcela po pravilu ima oblik pravougaonika i</w:t>
      </w:r>
      <w:r>
        <w:rPr>
          <w:rFonts w:ascii="Calibri" w:eastAsia="Calibri" w:hAnsi="Calibri" w:cs="Calibri"/>
          <w:noProof/>
        </w:rPr>
        <w:t>l</w:t>
      </w:r>
      <w:r w:rsidRPr="00406C4A">
        <w:rPr>
          <w:rFonts w:ascii="Calibri" w:eastAsia="Calibri" w:hAnsi="Calibri" w:cs="Calibri"/>
          <w:noProof/>
        </w:rPr>
        <w:t>i trapeza.</w:t>
      </w:r>
    </w:p>
    <w:p w:rsidR="00406C4A" w:rsidRPr="00406C4A" w:rsidRDefault="00406C4A" w:rsidP="00406C4A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06C4A">
        <w:rPr>
          <w:rFonts w:ascii="Calibri" w:eastAsia="Calibri" w:hAnsi="Calibri" w:cs="Calibri"/>
          <w:noProof/>
        </w:rPr>
        <w:t>Gra</w:t>
      </w:r>
      <w:r>
        <w:rPr>
          <w:rFonts w:ascii="Calibri" w:eastAsia="Calibri" w:hAnsi="Calibri" w:cs="Calibri"/>
          <w:noProof/>
        </w:rPr>
        <w:t>đ</w:t>
      </w:r>
      <w:r w:rsidRPr="00406C4A">
        <w:rPr>
          <w:rFonts w:ascii="Calibri" w:eastAsia="Calibri" w:hAnsi="Calibri" w:cs="Calibri"/>
          <w:noProof/>
        </w:rPr>
        <w:t>evinska parcela ima oblik i povr</w:t>
      </w:r>
      <w:r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inu, koji omogu</w:t>
      </w:r>
      <w:r>
        <w:rPr>
          <w:rFonts w:ascii="Calibri" w:eastAsia="Calibri" w:hAnsi="Calibri" w:cs="Calibri"/>
          <w:noProof/>
        </w:rPr>
        <w:t>ć</w:t>
      </w:r>
      <w:r w:rsidRPr="00406C4A">
        <w:rPr>
          <w:rFonts w:ascii="Calibri" w:eastAsia="Calibri" w:hAnsi="Calibri" w:cs="Calibri"/>
          <w:noProof/>
        </w:rPr>
        <w:t>avaju izgradnju objekta u skladu sa op</w:t>
      </w:r>
      <w:r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tim pravilima za parcelaciju.</w:t>
      </w:r>
    </w:p>
    <w:p w:rsidR="00406C4A" w:rsidRPr="00406C4A" w:rsidRDefault="00406C4A" w:rsidP="00406C4A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06C4A">
        <w:rPr>
          <w:rFonts w:ascii="Calibri" w:eastAsia="Calibri" w:hAnsi="Calibri" w:cs="Calibri"/>
          <w:noProof/>
        </w:rPr>
        <w:t>Gra</w:t>
      </w:r>
      <w:r>
        <w:rPr>
          <w:rFonts w:ascii="Calibri" w:eastAsia="Calibri" w:hAnsi="Calibri" w:cs="Calibri"/>
          <w:noProof/>
        </w:rPr>
        <w:t>đ</w:t>
      </w:r>
      <w:r w:rsidRPr="00406C4A">
        <w:rPr>
          <w:rFonts w:ascii="Calibri" w:eastAsia="Calibri" w:hAnsi="Calibri" w:cs="Calibri"/>
          <w:noProof/>
        </w:rPr>
        <w:t>evinska parcela se formira deobom i</w:t>
      </w:r>
      <w:r>
        <w:rPr>
          <w:rFonts w:ascii="Calibri" w:eastAsia="Calibri" w:hAnsi="Calibri" w:cs="Calibri"/>
          <w:noProof/>
        </w:rPr>
        <w:t>l</w:t>
      </w:r>
      <w:r w:rsidRPr="00406C4A">
        <w:rPr>
          <w:rFonts w:ascii="Calibri" w:eastAsia="Calibri" w:hAnsi="Calibri" w:cs="Calibri"/>
          <w:noProof/>
        </w:rPr>
        <w:t>i spajanjem celih i</w:t>
      </w:r>
      <w:r>
        <w:rPr>
          <w:rFonts w:ascii="Calibri" w:eastAsia="Calibri" w:hAnsi="Calibri" w:cs="Calibri"/>
          <w:noProof/>
        </w:rPr>
        <w:t>l</w:t>
      </w:r>
      <w:r w:rsidRPr="00406C4A">
        <w:rPr>
          <w:rFonts w:ascii="Calibri" w:eastAsia="Calibri" w:hAnsi="Calibri" w:cs="Calibri"/>
          <w:noProof/>
        </w:rPr>
        <w:t>i delova katastarskih</w:t>
      </w:r>
      <w:r>
        <w:rPr>
          <w:rFonts w:ascii="Calibri" w:eastAsia="Calibri" w:hAnsi="Calibri" w:cs="Calibri"/>
          <w:noProof/>
        </w:rPr>
        <w:t xml:space="preserve"> </w:t>
      </w:r>
      <w:r w:rsidRPr="00406C4A">
        <w:rPr>
          <w:rFonts w:ascii="Calibri" w:eastAsia="Calibri" w:hAnsi="Calibri" w:cs="Calibri"/>
          <w:noProof/>
        </w:rPr>
        <w:t>parcela, odnosno parcelacijom i</w:t>
      </w:r>
      <w:r>
        <w:rPr>
          <w:rFonts w:ascii="Calibri" w:eastAsia="Calibri" w:hAnsi="Calibri" w:cs="Calibri"/>
          <w:noProof/>
        </w:rPr>
        <w:t>l</w:t>
      </w:r>
      <w:r w:rsidRPr="00406C4A">
        <w:rPr>
          <w:rFonts w:ascii="Calibri" w:eastAsia="Calibri" w:hAnsi="Calibri" w:cs="Calibri"/>
          <w:noProof/>
        </w:rPr>
        <w:t xml:space="preserve">i preparcelacijom do minimuma </w:t>
      </w:r>
      <w:r>
        <w:rPr>
          <w:rFonts w:ascii="Calibri" w:eastAsia="Calibri" w:hAnsi="Calibri" w:cs="Calibri"/>
          <w:noProof/>
        </w:rPr>
        <w:t>propisanog P</w:t>
      </w:r>
      <w:r w:rsidRPr="00406C4A">
        <w:rPr>
          <w:rFonts w:ascii="Calibri" w:eastAsia="Calibri" w:hAnsi="Calibri" w:cs="Calibri"/>
          <w:noProof/>
        </w:rPr>
        <w:t>ravilnik</w:t>
      </w:r>
      <w:r>
        <w:rPr>
          <w:rFonts w:ascii="Calibri" w:eastAsia="Calibri" w:hAnsi="Calibri" w:cs="Calibri"/>
          <w:noProof/>
        </w:rPr>
        <w:t>om</w:t>
      </w:r>
      <w:r w:rsidRPr="00406C4A">
        <w:rPr>
          <w:rFonts w:ascii="Calibri" w:eastAsia="Calibri" w:hAnsi="Calibri" w:cs="Calibri"/>
          <w:noProof/>
        </w:rPr>
        <w:t xml:space="preserve"> o op</w:t>
      </w:r>
      <w:r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tim pravilima za parcelaciju i izgradnju ("S</w:t>
      </w:r>
      <w:r>
        <w:rPr>
          <w:rFonts w:ascii="Calibri" w:eastAsia="Calibri" w:hAnsi="Calibri" w:cs="Calibri"/>
          <w:noProof/>
        </w:rPr>
        <w:t>l</w:t>
      </w:r>
      <w:r w:rsidRPr="00406C4A">
        <w:rPr>
          <w:rFonts w:ascii="Calibri" w:eastAsia="Calibri" w:hAnsi="Calibri" w:cs="Calibri"/>
          <w:noProof/>
        </w:rPr>
        <w:t>u</w:t>
      </w:r>
      <w:r w:rsidR="007C2A67">
        <w:rPr>
          <w:rFonts w:ascii="Calibri" w:eastAsia="Calibri" w:hAnsi="Calibri" w:cs="Calibri"/>
          <w:noProof/>
        </w:rPr>
        <w:t>ž</w:t>
      </w:r>
      <w:r w:rsidRPr="00406C4A">
        <w:rPr>
          <w:rFonts w:ascii="Calibri" w:eastAsia="Calibri" w:hAnsi="Calibri" w:cs="Calibri"/>
          <w:noProof/>
        </w:rPr>
        <w:t>beni glasnik</w:t>
      </w:r>
      <w:r>
        <w:rPr>
          <w:rFonts w:ascii="Calibri" w:eastAsia="Calibri" w:hAnsi="Calibri" w:cs="Calibri"/>
          <w:noProof/>
        </w:rPr>
        <w:t xml:space="preserve"> </w:t>
      </w:r>
      <w:r w:rsidRPr="00406C4A">
        <w:rPr>
          <w:rFonts w:ascii="Calibri" w:eastAsia="Calibri" w:hAnsi="Calibri" w:cs="Calibri"/>
          <w:noProof/>
        </w:rPr>
        <w:t>RS", br. 22/2015). lspravka granica susednih katastarskih parcela, spajanje susednih katastarskih parcela istog vlasnika, kao i spajanje susednih parcela na kojima je isto lice vlasnik i</w:t>
      </w:r>
      <w:r>
        <w:rPr>
          <w:rFonts w:ascii="Calibri" w:eastAsia="Calibri" w:hAnsi="Calibri" w:cs="Calibri"/>
          <w:noProof/>
        </w:rPr>
        <w:t>l</w:t>
      </w:r>
      <w:r w:rsidRPr="00406C4A">
        <w:rPr>
          <w:rFonts w:ascii="Calibri" w:eastAsia="Calibri" w:hAnsi="Calibri" w:cs="Calibri"/>
          <w:noProof/>
        </w:rPr>
        <w:t>i dugoro</w:t>
      </w:r>
      <w:r>
        <w:rPr>
          <w:rFonts w:ascii="Calibri" w:eastAsia="Calibri" w:hAnsi="Calibri" w:cs="Calibri"/>
          <w:noProof/>
        </w:rPr>
        <w:t>č</w:t>
      </w:r>
      <w:r w:rsidRPr="00406C4A">
        <w:rPr>
          <w:rFonts w:ascii="Calibri" w:eastAsia="Calibri" w:hAnsi="Calibri" w:cs="Calibri"/>
          <w:noProof/>
        </w:rPr>
        <w:t>ni zakupac na osnovu ranijih propisa, vr</w:t>
      </w:r>
      <w:r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i se na osnovu elaborata geodetskih radova za ispravku granica susednih parcela.</w:t>
      </w:r>
    </w:p>
    <w:p w:rsidR="00406C4A" w:rsidRPr="00406C4A" w:rsidRDefault="00406C4A" w:rsidP="00406C4A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06C4A">
        <w:rPr>
          <w:rFonts w:ascii="Calibri" w:eastAsia="Calibri" w:hAnsi="Calibri" w:cs="Calibri"/>
          <w:noProof/>
        </w:rPr>
        <w:t xml:space="preserve">lspravka granica iz stava 1. ovog </w:t>
      </w:r>
      <w:r w:rsidR="007C2A67">
        <w:rPr>
          <w:rFonts w:ascii="Calibri" w:eastAsia="Calibri" w:hAnsi="Calibri" w:cs="Calibri"/>
          <w:noProof/>
        </w:rPr>
        <w:t>č</w:t>
      </w:r>
      <w:r w:rsidRPr="00406C4A">
        <w:rPr>
          <w:rFonts w:ascii="Calibri" w:eastAsia="Calibri" w:hAnsi="Calibri" w:cs="Calibri"/>
          <w:noProof/>
        </w:rPr>
        <w:t>lana vr</w:t>
      </w:r>
      <w:r w:rsidR="007C2A67"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i se ako su ispunjeni uslovi za primenu op</w:t>
      </w:r>
      <w:r w:rsidR="007C2A67"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tih pravila za parcelaciju.</w:t>
      </w:r>
    </w:p>
    <w:p w:rsidR="00406C4A" w:rsidRPr="00406C4A" w:rsidRDefault="00406C4A" w:rsidP="00406C4A">
      <w:pPr>
        <w:pStyle w:val="ListParagraph"/>
        <w:numPr>
          <w:ilvl w:val="0"/>
          <w:numId w:val="16"/>
        </w:num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b/>
          <w:noProof/>
        </w:rPr>
      </w:pPr>
      <w:r w:rsidRPr="00406C4A">
        <w:rPr>
          <w:rFonts w:ascii="Calibri" w:eastAsia="Calibri" w:hAnsi="Calibri" w:cs="Calibri"/>
          <w:b/>
          <w:noProof/>
        </w:rPr>
        <w:t>Op</w:t>
      </w:r>
      <w:r w:rsidR="007C2A67">
        <w:rPr>
          <w:rFonts w:ascii="Calibri" w:eastAsia="Calibri" w:hAnsi="Calibri" w:cs="Calibri"/>
          <w:b/>
          <w:noProof/>
        </w:rPr>
        <w:t>š</w:t>
      </w:r>
      <w:r w:rsidRPr="00406C4A">
        <w:rPr>
          <w:rFonts w:ascii="Calibri" w:eastAsia="Calibri" w:hAnsi="Calibri" w:cs="Calibri"/>
          <w:b/>
          <w:noProof/>
        </w:rPr>
        <w:t>ta pravila za parcelaciju u seoskoj zoni</w:t>
      </w:r>
    </w:p>
    <w:p w:rsidR="00406C4A" w:rsidRPr="00406C4A" w:rsidRDefault="00406C4A" w:rsidP="00406C4A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06C4A">
        <w:rPr>
          <w:rFonts w:ascii="Calibri" w:eastAsia="Calibri" w:hAnsi="Calibri" w:cs="Calibri"/>
          <w:noProof/>
        </w:rPr>
        <w:t>Najmanja povr</w:t>
      </w:r>
      <w:r w:rsidR="007C2A67"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ina gra</w:t>
      </w:r>
      <w:r w:rsidR="007C2A67">
        <w:rPr>
          <w:rFonts w:ascii="Calibri" w:eastAsia="Calibri" w:hAnsi="Calibri" w:cs="Calibri"/>
          <w:noProof/>
        </w:rPr>
        <w:t>đ</w:t>
      </w:r>
      <w:r w:rsidRPr="00406C4A">
        <w:rPr>
          <w:rFonts w:ascii="Calibri" w:eastAsia="Calibri" w:hAnsi="Calibri" w:cs="Calibri"/>
          <w:noProof/>
        </w:rPr>
        <w:t>evinske parcele za izgradnju u naselju je 400,00m2,</w:t>
      </w:r>
      <w:r w:rsidR="007C2A67">
        <w:rPr>
          <w:rFonts w:ascii="Calibri" w:eastAsia="Calibri" w:hAnsi="Calibri" w:cs="Calibri"/>
          <w:noProof/>
        </w:rPr>
        <w:t xml:space="preserve"> </w:t>
      </w:r>
      <w:r w:rsidRPr="00406C4A">
        <w:rPr>
          <w:rFonts w:ascii="Calibri" w:eastAsia="Calibri" w:hAnsi="Calibri" w:cs="Calibri"/>
          <w:noProof/>
        </w:rPr>
        <w:t>a</w:t>
      </w:r>
      <w:r w:rsidR="007C2A67">
        <w:rPr>
          <w:rFonts w:ascii="Calibri" w:eastAsia="Calibri" w:hAnsi="Calibri" w:cs="Calibri"/>
          <w:noProof/>
        </w:rPr>
        <w:t xml:space="preserve"> </w:t>
      </w:r>
      <w:r w:rsidRPr="00406C4A">
        <w:rPr>
          <w:rFonts w:ascii="Calibri" w:eastAsia="Calibri" w:hAnsi="Calibri" w:cs="Calibri"/>
          <w:noProof/>
        </w:rPr>
        <w:t xml:space="preserve">najmanja </w:t>
      </w:r>
      <w:r w:rsidR="007C2A67"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irina te parcele u naseljima za sve vrste izgradnje iznosi 12,00m.</w:t>
      </w:r>
    </w:p>
    <w:p w:rsidR="002725D4" w:rsidRDefault="00406C4A" w:rsidP="00406C4A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406C4A">
        <w:rPr>
          <w:rFonts w:ascii="Calibri" w:eastAsia="Calibri" w:hAnsi="Calibri" w:cs="Calibri"/>
          <w:noProof/>
        </w:rPr>
        <w:t>Na gra</w:t>
      </w:r>
      <w:r w:rsidR="007C2A67">
        <w:rPr>
          <w:rFonts w:ascii="Calibri" w:eastAsia="Calibri" w:hAnsi="Calibri" w:cs="Calibri"/>
          <w:noProof/>
        </w:rPr>
        <w:t>đ</w:t>
      </w:r>
      <w:r w:rsidRPr="00406C4A">
        <w:rPr>
          <w:rFonts w:ascii="Calibri" w:eastAsia="Calibri" w:hAnsi="Calibri" w:cs="Calibri"/>
          <w:noProof/>
        </w:rPr>
        <w:t xml:space="preserve">evinskoj parceli </w:t>
      </w:r>
      <w:r w:rsidR="007C2A67">
        <w:rPr>
          <w:rFonts w:ascii="Calibri" w:eastAsia="Calibri" w:hAnsi="Calibri" w:cs="Calibri"/>
          <w:noProof/>
        </w:rPr>
        <w:t>č</w:t>
      </w:r>
      <w:r w:rsidRPr="00406C4A">
        <w:rPr>
          <w:rFonts w:ascii="Calibri" w:eastAsia="Calibri" w:hAnsi="Calibri" w:cs="Calibri"/>
          <w:noProof/>
        </w:rPr>
        <w:t>ija je povr</w:t>
      </w:r>
      <w:r w:rsidR="007C2A67"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ina manja od najmanje povr</w:t>
      </w:r>
      <w:r w:rsidR="007C2A67">
        <w:rPr>
          <w:rFonts w:ascii="Calibri" w:eastAsia="Calibri" w:hAnsi="Calibri" w:cs="Calibri"/>
          <w:noProof/>
        </w:rPr>
        <w:t>š</w:t>
      </w:r>
      <w:r w:rsidRPr="00406C4A">
        <w:rPr>
          <w:rFonts w:ascii="Calibri" w:eastAsia="Calibri" w:hAnsi="Calibri" w:cs="Calibri"/>
          <w:noProof/>
        </w:rPr>
        <w:t>ine utvr</w:t>
      </w:r>
      <w:r w:rsidR="007C2A67">
        <w:rPr>
          <w:rFonts w:ascii="Calibri" w:eastAsia="Calibri" w:hAnsi="Calibri" w:cs="Calibri"/>
          <w:noProof/>
        </w:rPr>
        <w:t>đ</w:t>
      </w:r>
      <w:r w:rsidRPr="00406C4A">
        <w:rPr>
          <w:rFonts w:ascii="Calibri" w:eastAsia="Calibri" w:hAnsi="Calibri" w:cs="Calibri"/>
          <w:noProof/>
        </w:rPr>
        <w:t xml:space="preserve">ene u stavu 1. ovog </w:t>
      </w:r>
      <w:r w:rsidR="007C2A67">
        <w:rPr>
          <w:rFonts w:ascii="Calibri" w:eastAsia="Calibri" w:hAnsi="Calibri" w:cs="Calibri"/>
          <w:noProof/>
        </w:rPr>
        <w:t>č</w:t>
      </w:r>
      <w:r w:rsidRPr="00406C4A">
        <w:rPr>
          <w:rFonts w:ascii="Calibri" w:eastAsia="Calibri" w:hAnsi="Calibri" w:cs="Calibri"/>
          <w:noProof/>
        </w:rPr>
        <w:t>lana, odnosno ne manja od 150,00m2, mo</w:t>
      </w:r>
      <w:r w:rsidR="007C2A67">
        <w:rPr>
          <w:rFonts w:ascii="Calibri" w:eastAsia="Calibri" w:hAnsi="Calibri" w:cs="Calibri"/>
          <w:noProof/>
        </w:rPr>
        <w:t>ž</w:t>
      </w:r>
      <w:r w:rsidRPr="00406C4A">
        <w:rPr>
          <w:rFonts w:ascii="Calibri" w:eastAsia="Calibri" w:hAnsi="Calibri" w:cs="Calibri"/>
          <w:noProof/>
        </w:rPr>
        <w:t>e se utvrditi izgradnja stambenog objekta spratnosti P+1, sa dva stana, indeksa izgra</w:t>
      </w:r>
      <w:r w:rsidR="007C2A67">
        <w:rPr>
          <w:rFonts w:ascii="Calibri" w:eastAsia="Calibri" w:hAnsi="Calibri" w:cs="Calibri"/>
          <w:noProof/>
        </w:rPr>
        <w:t>đ</w:t>
      </w:r>
      <w:r w:rsidRPr="00406C4A">
        <w:rPr>
          <w:rFonts w:ascii="Calibri" w:eastAsia="Calibri" w:hAnsi="Calibri" w:cs="Calibri"/>
          <w:noProof/>
        </w:rPr>
        <w:t>enosti do 0,8.</w:t>
      </w:r>
    </w:p>
    <w:p w:rsidR="007C2A67" w:rsidRPr="00394471" w:rsidRDefault="007C2A67" w:rsidP="00406C4A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  <w:highlight w:val="yellow"/>
        </w:rPr>
      </w:pPr>
    </w:p>
    <w:p w:rsidR="00DD793B" w:rsidRPr="00C135EC" w:rsidRDefault="00DD793B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20" w:name="_Toc483228758"/>
      <w:r w:rsidRPr="00C135EC">
        <w:rPr>
          <w:rFonts w:asciiTheme="minorHAnsi" w:eastAsia="Calibri" w:hAnsiTheme="minorHAnsi"/>
          <w:noProof/>
          <w:sz w:val="24"/>
        </w:rPr>
        <w:t>USLOVI  I MERE ZA REALIZACIJU URBANISTIČKOG PROJEKTA</w:t>
      </w:r>
      <w:bookmarkEnd w:id="20"/>
      <w:r w:rsidRPr="00C135EC">
        <w:rPr>
          <w:rFonts w:asciiTheme="minorHAnsi" w:eastAsia="Calibri" w:hAnsiTheme="minorHAnsi"/>
          <w:noProof/>
          <w:sz w:val="24"/>
        </w:rPr>
        <w:t xml:space="preserve"> </w:t>
      </w:r>
    </w:p>
    <w:p w:rsidR="00A254A3" w:rsidRDefault="00DD793B" w:rsidP="005303D7">
      <w:pPr>
        <w:tabs>
          <w:tab w:val="left" w:pos="426"/>
        </w:tabs>
        <w:spacing w:after="200" w:line="276" w:lineRule="auto"/>
        <w:jc w:val="both"/>
        <w:rPr>
          <w:rFonts w:ascii="Calibri" w:eastAsia="Calibri" w:hAnsi="Calibri" w:cs="Calibri"/>
          <w:noProof/>
        </w:rPr>
      </w:pPr>
      <w:r w:rsidRPr="00C135EC">
        <w:rPr>
          <w:rFonts w:ascii="Calibri" w:eastAsia="Calibri" w:hAnsi="Calibri" w:cs="Calibri"/>
          <w:noProof/>
        </w:rPr>
        <w:tab/>
        <w:t xml:space="preserve">Urbanistički projekat </w:t>
      </w:r>
      <w:r w:rsidR="00381069" w:rsidRPr="00C135EC">
        <w:rPr>
          <w:rFonts w:ascii="Calibri" w:eastAsia="Calibri" w:hAnsi="Calibri" w:cs="Calibri"/>
          <w:noProof/>
        </w:rPr>
        <w:t xml:space="preserve">za izgradnju </w:t>
      </w:r>
      <w:r w:rsidR="00C135EC" w:rsidRPr="00C135EC">
        <w:rPr>
          <w:rFonts w:ascii="Calibri" w:eastAsia="Calibri" w:hAnsi="Calibri" w:cs="Calibri"/>
          <w:noProof/>
        </w:rPr>
        <w:t>planiranog Pogona za obradu lešnika treb</w:t>
      </w:r>
      <w:r w:rsidRPr="00C135EC">
        <w:rPr>
          <w:rFonts w:ascii="Calibri" w:eastAsia="Calibri" w:hAnsi="Calibri" w:cs="Calibri"/>
          <w:noProof/>
        </w:rPr>
        <w:t>a da bude potvrđen od strane nadležne opštinske uprave Opštine Vršac i to na način i po postupku predvi</w:t>
      </w:r>
      <w:r w:rsidR="00381069" w:rsidRPr="00C135EC">
        <w:rPr>
          <w:rFonts w:ascii="Calibri" w:eastAsia="Calibri" w:hAnsi="Calibri" w:cs="Calibri"/>
          <w:noProof/>
        </w:rPr>
        <w:t>đ</w:t>
      </w:r>
      <w:r w:rsidRPr="00C135EC">
        <w:rPr>
          <w:rFonts w:ascii="Calibri" w:eastAsia="Calibri" w:hAnsi="Calibri" w:cs="Calibri"/>
          <w:noProof/>
        </w:rPr>
        <w:t>enim Zakonom o planiranju i izgradnji</w:t>
      </w:r>
      <w:r w:rsidR="00381069" w:rsidRPr="00C135EC">
        <w:rPr>
          <w:rFonts w:ascii="Calibri" w:eastAsia="Calibri" w:hAnsi="Calibri" w:cs="Calibri"/>
          <w:noProof/>
        </w:rPr>
        <w:t>.</w:t>
      </w:r>
    </w:p>
    <w:p w:rsidR="005303D7" w:rsidRDefault="005303D7" w:rsidP="005303D7">
      <w:pPr>
        <w:tabs>
          <w:tab w:val="left" w:pos="426"/>
        </w:tabs>
        <w:spacing w:after="200" w:line="276" w:lineRule="auto"/>
        <w:jc w:val="both"/>
        <w:rPr>
          <w:rFonts w:ascii="Calibri" w:hAnsi="Calibri"/>
          <w:color w:val="000000"/>
        </w:rPr>
      </w:pPr>
    </w:p>
    <w:p w:rsidR="0090172A" w:rsidRDefault="0090172A" w:rsidP="005303D7">
      <w:pPr>
        <w:tabs>
          <w:tab w:val="left" w:pos="426"/>
        </w:tabs>
        <w:spacing w:after="200" w:line="276" w:lineRule="auto"/>
        <w:jc w:val="both"/>
        <w:rPr>
          <w:rFonts w:ascii="Calibri" w:hAnsi="Calibri"/>
          <w:color w:val="000000"/>
        </w:rPr>
      </w:pPr>
    </w:p>
    <w:p w:rsidR="0090172A" w:rsidRDefault="0090172A" w:rsidP="005303D7">
      <w:pPr>
        <w:tabs>
          <w:tab w:val="left" w:pos="426"/>
        </w:tabs>
        <w:spacing w:after="200" w:line="276" w:lineRule="auto"/>
        <w:jc w:val="both"/>
        <w:rPr>
          <w:rFonts w:ascii="Calibri" w:hAnsi="Calibri"/>
          <w:color w:val="000000"/>
        </w:rPr>
      </w:pPr>
    </w:p>
    <w:p w:rsidR="0090172A" w:rsidRDefault="0090172A" w:rsidP="005303D7">
      <w:pPr>
        <w:tabs>
          <w:tab w:val="left" w:pos="426"/>
        </w:tabs>
        <w:spacing w:after="200" w:line="276" w:lineRule="auto"/>
        <w:jc w:val="both"/>
        <w:rPr>
          <w:rFonts w:ascii="Calibri" w:hAnsi="Calibri"/>
          <w:color w:val="000000"/>
        </w:rPr>
      </w:pPr>
    </w:p>
    <w:p w:rsidR="0090172A" w:rsidRDefault="0090172A" w:rsidP="005303D7">
      <w:pPr>
        <w:tabs>
          <w:tab w:val="left" w:pos="426"/>
        </w:tabs>
        <w:spacing w:after="200" w:line="276" w:lineRule="auto"/>
        <w:jc w:val="both"/>
        <w:rPr>
          <w:rFonts w:ascii="Calibri" w:hAnsi="Calibri"/>
          <w:color w:val="000000"/>
        </w:rPr>
      </w:pPr>
    </w:p>
    <w:p w:rsidR="0090172A" w:rsidRDefault="0090172A" w:rsidP="005303D7">
      <w:pPr>
        <w:tabs>
          <w:tab w:val="left" w:pos="426"/>
        </w:tabs>
        <w:spacing w:after="200" w:line="276" w:lineRule="auto"/>
        <w:jc w:val="both"/>
        <w:rPr>
          <w:rFonts w:ascii="Calibri" w:hAnsi="Calibri"/>
          <w:color w:val="000000"/>
        </w:rPr>
      </w:pPr>
    </w:p>
    <w:p w:rsidR="0090172A" w:rsidRDefault="0090172A" w:rsidP="005303D7">
      <w:pPr>
        <w:tabs>
          <w:tab w:val="left" w:pos="426"/>
        </w:tabs>
        <w:spacing w:after="200" w:line="276" w:lineRule="auto"/>
        <w:jc w:val="both"/>
        <w:rPr>
          <w:rFonts w:ascii="Calibri" w:hAnsi="Calibri"/>
          <w:color w:val="000000"/>
        </w:rPr>
      </w:pPr>
    </w:p>
    <w:p w:rsidR="00A254A3" w:rsidRPr="00394471" w:rsidRDefault="00A254A3" w:rsidP="009628D7">
      <w:pPr>
        <w:keepNext/>
        <w:numPr>
          <w:ilvl w:val="0"/>
          <w:numId w:val="1"/>
        </w:numPr>
        <w:spacing w:after="200" w:line="276" w:lineRule="auto"/>
        <w:jc w:val="both"/>
        <w:outlineLvl w:val="0"/>
        <w:rPr>
          <w:rFonts w:ascii="Calibri" w:eastAsia="Calibri" w:hAnsi="Calibri" w:cs="Calibri"/>
          <w:b/>
          <w:noProof/>
        </w:rPr>
      </w:pPr>
      <w:bookmarkStart w:id="21" w:name="_Toc483228759"/>
      <w:r w:rsidRPr="00394471">
        <w:rPr>
          <w:rFonts w:asciiTheme="minorHAnsi" w:hAnsiTheme="minorHAnsi" w:cs="Arial"/>
          <w:b/>
          <w:bCs/>
          <w:kern w:val="32"/>
          <w:lang w:val="en-GB"/>
        </w:rPr>
        <w:t xml:space="preserve">TEHNIČKI OPIS PLANIRANOG </w:t>
      </w:r>
      <w:r w:rsidR="00723BA3" w:rsidRPr="00394471">
        <w:rPr>
          <w:rFonts w:asciiTheme="minorHAnsi" w:hAnsiTheme="minorHAnsi" w:cs="Arial"/>
          <w:b/>
          <w:bCs/>
          <w:kern w:val="32"/>
        </w:rPr>
        <w:t>POGONA ZA OBRADU LEŠNIKA</w:t>
      </w:r>
      <w:bookmarkEnd w:id="21"/>
      <w:r w:rsidR="00723BA3" w:rsidRPr="00394471">
        <w:rPr>
          <w:rFonts w:ascii="Calibri" w:eastAsia="Calibri" w:hAnsi="Calibri" w:cs="Calibri"/>
          <w:b/>
          <w:noProof/>
        </w:rPr>
        <w:t xml:space="preserve">     </w:t>
      </w:r>
    </w:p>
    <w:p w:rsidR="00A254A3" w:rsidRPr="00D272E6" w:rsidRDefault="00A254A3" w:rsidP="009628D7">
      <w:pPr>
        <w:jc w:val="both"/>
        <w:rPr>
          <w:rFonts w:asciiTheme="minorHAnsi" w:hAnsiTheme="minorHAnsi" w:cs="Arial"/>
          <w:bCs/>
          <w:lang w:val="sr-Latn-RS"/>
        </w:rPr>
      </w:pPr>
      <w:r w:rsidRPr="00D272E6">
        <w:rPr>
          <w:rFonts w:asciiTheme="minorHAnsi" w:hAnsiTheme="minorHAnsi" w:cs="Arial"/>
          <w:bCs/>
          <w:lang w:val="sr-Latn-RS"/>
        </w:rPr>
        <w:t>Osno</w:t>
      </w:r>
      <w:r w:rsidR="00D3218E">
        <w:rPr>
          <w:rFonts w:asciiTheme="minorHAnsi" w:hAnsiTheme="minorHAnsi" w:cs="Arial"/>
          <w:bCs/>
          <w:lang w:val="sr-Latn-RS"/>
        </w:rPr>
        <w:t>v</w:t>
      </w:r>
      <w:r w:rsidRPr="00D272E6">
        <w:rPr>
          <w:rFonts w:asciiTheme="minorHAnsi" w:hAnsiTheme="minorHAnsi" w:cs="Arial"/>
          <w:bCs/>
          <w:lang w:val="sr-Latn-RS"/>
        </w:rPr>
        <w:t xml:space="preserve"> za izradu</w:t>
      </w:r>
      <w:r>
        <w:rPr>
          <w:rFonts w:asciiTheme="minorHAnsi" w:hAnsiTheme="minorHAnsi" w:cs="Arial"/>
          <w:bCs/>
          <w:lang w:val="sr-Latn-RS"/>
        </w:rPr>
        <w:t xml:space="preserve"> idejnog arhitektonskog rešenja</w:t>
      </w:r>
      <w:r w:rsidRPr="00D272E6">
        <w:rPr>
          <w:rFonts w:asciiTheme="minorHAnsi" w:hAnsiTheme="minorHAnsi" w:cs="Arial"/>
          <w:bCs/>
          <w:lang w:val="sr-Latn-RS"/>
        </w:rPr>
        <w:t xml:space="preserve"> </w:t>
      </w:r>
      <w:r w:rsidR="00723BA3" w:rsidRPr="00723BA3">
        <w:rPr>
          <w:rFonts w:asciiTheme="minorHAnsi" w:hAnsiTheme="minorHAnsi" w:cs="Arial"/>
          <w:bCs/>
          <w:lang w:val="sr-Latn-RS"/>
        </w:rPr>
        <w:t>Pogona za obradu lešnika</w:t>
      </w:r>
      <w:r w:rsidRPr="00D272E6">
        <w:rPr>
          <w:rFonts w:asciiTheme="minorHAnsi" w:hAnsiTheme="minorHAnsi" w:cs="Arial"/>
          <w:bCs/>
          <w:lang w:val="sr-Latn-RS"/>
        </w:rPr>
        <w:t>, spratnosti P+</w:t>
      </w:r>
      <w:r w:rsidR="00723BA3">
        <w:rPr>
          <w:rFonts w:asciiTheme="minorHAnsi" w:hAnsiTheme="minorHAnsi" w:cs="Arial"/>
          <w:bCs/>
          <w:lang w:val="sr-Latn-RS"/>
        </w:rPr>
        <w:t>0</w:t>
      </w:r>
      <w:r w:rsidRPr="00D272E6">
        <w:rPr>
          <w:rFonts w:asciiTheme="minorHAnsi" w:hAnsiTheme="minorHAnsi" w:cs="Arial"/>
          <w:bCs/>
          <w:lang w:val="sr-Latn-RS"/>
        </w:rPr>
        <w:t>,</w:t>
      </w:r>
      <w:r w:rsidR="00D3218E">
        <w:rPr>
          <w:rFonts w:asciiTheme="minorHAnsi" w:hAnsiTheme="minorHAnsi" w:cs="Arial"/>
          <w:bCs/>
          <w:lang w:val="sr-Latn-RS"/>
        </w:rPr>
        <w:t xml:space="preserve"> </w:t>
      </w:r>
      <w:r w:rsidRPr="00D272E6">
        <w:rPr>
          <w:rFonts w:asciiTheme="minorHAnsi" w:hAnsiTheme="minorHAnsi" w:cs="Arial"/>
          <w:bCs/>
          <w:lang w:val="sr-Latn-RS"/>
        </w:rPr>
        <w:t>su sledeći dokumenti i opšti uslovi:</w:t>
      </w:r>
    </w:p>
    <w:p w:rsidR="00A254A3" w:rsidRPr="00D272E6" w:rsidRDefault="00A254A3" w:rsidP="009628D7">
      <w:pPr>
        <w:jc w:val="both"/>
        <w:rPr>
          <w:rFonts w:asciiTheme="minorHAnsi" w:hAnsiTheme="minorHAnsi" w:cs="Arial"/>
          <w:bCs/>
          <w:lang w:val="sr-Latn-RS"/>
        </w:rPr>
      </w:pPr>
    </w:p>
    <w:p w:rsidR="00A254A3" w:rsidRPr="00D272E6" w:rsidRDefault="00A254A3" w:rsidP="009628D7">
      <w:pPr>
        <w:numPr>
          <w:ilvl w:val="0"/>
          <w:numId w:val="8"/>
        </w:numPr>
        <w:jc w:val="both"/>
        <w:rPr>
          <w:rFonts w:asciiTheme="minorHAnsi" w:hAnsiTheme="minorHAnsi" w:cs="Arial"/>
          <w:bCs/>
          <w:lang w:val="sr-Latn-RS"/>
        </w:rPr>
      </w:pPr>
      <w:r w:rsidRPr="00D272E6">
        <w:rPr>
          <w:rFonts w:asciiTheme="minorHAnsi" w:hAnsiTheme="minorHAnsi" w:cs="Arial"/>
          <w:bCs/>
          <w:lang w:val="sr-Latn-RS"/>
        </w:rPr>
        <w:t>Projektni zadatak Investitora</w:t>
      </w:r>
    </w:p>
    <w:p w:rsidR="00A254A3" w:rsidRPr="00D272E6" w:rsidRDefault="00A254A3" w:rsidP="009628D7">
      <w:pPr>
        <w:numPr>
          <w:ilvl w:val="0"/>
          <w:numId w:val="8"/>
        </w:numPr>
        <w:jc w:val="both"/>
        <w:rPr>
          <w:rFonts w:asciiTheme="minorHAnsi" w:hAnsiTheme="minorHAnsi" w:cs="Arial"/>
          <w:bCs/>
          <w:lang w:val="sr-Latn-RS"/>
        </w:rPr>
      </w:pPr>
      <w:r w:rsidRPr="00D272E6">
        <w:rPr>
          <w:rFonts w:asciiTheme="minorHAnsi" w:hAnsiTheme="minorHAnsi" w:cs="Arial"/>
          <w:bCs/>
          <w:lang w:val="sr-Latn-RS"/>
        </w:rPr>
        <w:t>Katastarsko topografski plan</w:t>
      </w:r>
    </w:p>
    <w:p w:rsidR="00A254A3" w:rsidRPr="00D272E6" w:rsidRDefault="00A254A3" w:rsidP="009628D7">
      <w:pPr>
        <w:numPr>
          <w:ilvl w:val="0"/>
          <w:numId w:val="8"/>
        </w:numPr>
        <w:jc w:val="both"/>
        <w:rPr>
          <w:rFonts w:asciiTheme="minorHAnsi" w:hAnsiTheme="minorHAnsi" w:cs="Arial"/>
          <w:bCs/>
          <w:lang w:val="sr-Latn-RS"/>
        </w:rPr>
      </w:pPr>
      <w:r>
        <w:rPr>
          <w:rFonts w:asciiTheme="minorHAnsi" w:hAnsiTheme="minorHAnsi" w:cs="Arial"/>
          <w:bCs/>
          <w:lang w:val="sr-Latn-RS"/>
        </w:rPr>
        <w:t>Prepis lista nepokretnosti</w:t>
      </w:r>
    </w:p>
    <w:p w:rsidR="00A254A3" w:rsidRPr="00D272E6" w:rsidRDefault="00A254A3" w:rsidP="009628D7">
      <w:pPr>
        <w:numPr>
          <w:ilvl w:val="0"/>
          <w:numId w:val="8"/>
        </w:numPr>
        <w:jc w:val="both"/>
        <w:rPr>
          <w:rFonts w:asciiTheme="minorHAnsi" w:hAnsiTheme="minorHAnsi" w:cs="Arial"/>
          <w:bCs/>
          <w:lang w:val="sr-Latn-RS"/>
        </w:rPr>
      </w:pPr>
      <w:r w:rsidRPr="00D272E6">
        <w:rPr>
          <w:rFonts w:asciiTheme="minorHAnsi" w:hAnsiTheme="minorHAnsi" w:cs="Arial"/>
          <w:bCs/>
          <w:lang w:val="sr-Latn-RS"/>
        </w:rPr>
        <w:t>Ostali važeći zakoni, tehnički propisi i normativi za projektovanje i izvođenje koji se tiču materije koja se obrađuje</w:t>
      </w:r>
    </w:p>
    <w:p w:rsidR="00A254A3" w:rsidRPr="0085679A" w:rsidRDefault="00A254A3" w:rsidP="009628D7">
      <w:pPr>
        <w:jc w:val="both"/>
        <w:rPr>
          <w:rFonts w:asciiTheme="minorHAnsi" w:hAnsiTheme="minorHAnsi" w:cs="Arial"/>
          <w:bCs/>
          <w:highlight w:val="yellow"/>
          <w:lang w:val="sr-Latn-RS"/>
        </w:rPr>
      </w:pPr>
    </w:p>
    <w:p w:rsidR="00A254A3" w:rsidRPr="00394471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22" w:name="_Toc483228760"/>
      <w:r w:rsidRPr="00394471">
        <w:rPr>
          <w:rFonts w:asciiTheme="minorHAnsi" w:eastAsia="Calibri" w:hAnsiTheme="minorHAnsi"/>
          <w:noProof/>
          <w:sz w:val="24"/>
        </w:rPr>
        <w:t>LOKACIJA</w:t>
      </w:r>
      <w:bookmarkEnd w:id="22"/>
      <w:r w:rsidRPr="00394471">
        <w:rPr>
          <w:rFonts w:asciiTheme="minorHAnsi" w:eastAsia="Calibri" w:hAnsiTheme="minorHAnsi"/>
          <w:noProof/>
          <w:sz w:val="24"/>
        </w:rPr>
        <w:tab/>
      </w:r>
    </w:p>
    <w:p w:rsidR="00394471" w:rsidRPr="00394471" w:rsidRDefault="00394471" w:rsidP="00394471">
      <w:pPr>
        <w:pStyle w:val="Style0ariel111pt"/>
        <w:rPr>
          <w:rFonts w:ascii="Calibri" w:hAnsi="Calibri"/>
          <w:color w:val="auto"/>
          <w:sz w:val="24"/>
        </w:rPr>
      </w:pPr>
      <w:r w:rsidRPr="00394471">
        <w:rPr>
          <w:rFonts w:ascii="Calibri" w:hAnsi="Calibri"/>
          <w:sz w:val="24"/>
        </w:rPr>
        <w:t>Objekat</w:t>
      </w:r>
      <w:r w:rsidRPr="00394471">
        <w:rPr>
          <w:rFonts w:ascii="Calibri" w:hAnsi="Calibri"/>
          <w:sz w:val="24"/>
          <w:lang w:val="sr-Cyrl-CS"/>
        </w:rPr>
        <w:t xml:space="preserve"> je</w:t>
      </w:r>
      <w:r w:rsidRPr="00394471">
        <w:rPr>
          <w:rFonts w:ascii="Calibri" w:hAnsi="Calibri"/>
          <w:sz w:val="24"/>
          <w:lang w:val="sr-Latn-RS"/>
        </w:rPr>
        <w:t xml:space="preserve"> projektovan </w:t>
      </w:r>
      <w:r w:rsidRPr="00394471">
        <w:rPr>
          <w:rFonts w:ascii="Calibri" w:hAnsi="Calibri"/>
          <w:sz w:val="24"/>
        </w:rPr>
        <w:t xml:space="preserve">u Velikom Središtu, </w:t>
      </w:r>
      <w:r w:rsidRPr="00394471">
        <w:rPr>
          <w:rFonts w:ascii="Calibri" w:hAnsi="Calibri"/>
          <w:color w:val="auto"/>
          <w:sz w:val="24"/>
        </w:rPr>
        <w:t>na parceli kat.br.649 K.O. Veliko Središte.</w:t>
      </w:r>
    </w:p>
    <w:p w:rsidR="00A254A3" w:rsidRPr="00394471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 w:cs="Arial"/>
          <w:b/>
          <w:color w:val="000000"/>
          <w:u w:val="single"/>
          <w:lang w:val="sr-Latn-CS"/>
        </w:rPr>
      </w:pPr>
    </w:p>
    <w:p w:rsidR="00A254A3" w:rsidRPr="00394471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23" w:name="_Toc483228761"/>
      <w:r w:rsidRPr="00394471">
        <w:rPr>
          <w:rFonts w:asciiTheme="minorHAnsi" w:eastAsia="Calibri" w:hAnsiTheme="minorHAnsi"/>
          <w:noProof/>
          <w:sz w:val="24"/>
        </w:rPr>
        <w:t>SADRŽAJ</w:t>
      </w:r>
      <w:bookmarkEnd w:id="23"/>
    </w:p>
    <w:p w:rsidR="00394471" w:rsidRPr="0078282A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78282A">
        <w:rPr>
          <w:rFonts w:ascii="Calibri" w:hAnsi="Calibri" w:cs="Arial"/>
          <w:color w:val="000000"/>
          <w:lang w:val="sr-Latn-RS"/>
        </w:rPr>
        <w:t>Sadr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78282A">
        <w:rPr>
          <w:rFonts w:ascii="Calibri" w:hAnsi="Calibri" w:cs="Arial"/>
          <w:color w:val="000000"/>
          <w:lang w:val="sr-Latn-RS"/>
        </w:rPr>
        <w:t>aj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objekta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je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odre</w:t>
      </w:r>
      <w:r w:rsidRPr="00D272E6">
        <w:rPr>
          <w:rFonts w:ascii="Calibri" w:hAnsi="Calibri" w:cs="Arial"/>
          <w:color w:val="000000"/>
          <w:lang w:val="sr-Cyrl-CS"/>
        </w:rPr>
        <w:t>đ</w:t>
      </w:r>
      <w:r w:rsidRPr="0078282A">
        <w:rPr>
          <w:rFonts w:ascii="Calibri" w:hAnsi="Calibri" w:cs="Arial"/>
          <w:color w:val="000000"/>
          <w:lang w:val="sr-Latn-RS"/>
        </w:rPr>
        <w:t>en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projektnim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zadatkom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koji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je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dat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na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osnovu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potreba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Investitora</w:t>
      </w:r>
      <w:r w:rsidRPr="0078282A">
        <w:rPr>
          <w:rFonts w:ascii="Calibri" w:hAnsi="Calibri"/>
          <w:color w:val="000000"/>
          <w:lang w:val="sr-Latn-RS"/>
        </w:rPr>
        <w:t xml:space="preserve">, </w:t>
      </w:r>
      <w:r w:rsidRPr="0078282A">
        <w:rPr>
          <w:rFonts w:ascii="Calibri" w:hAnsi="Calibri" w:cs="Arial"/>
          <w:color w:val="000000"/>
          <w:lang w:val="sr-Latn-RS"/>
        </w:rPr>
        <w:t>a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prema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propisima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koji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va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78282A">
        <w:rPr>
          <w:rFonts w:ascii="Calibri" w:hAnsi="Calibri" w:cs="Arial"/>
          <w:color w:val="000000"/>
          <w:lang w:val="sr-Latn-RS"/>
        </w:rPr>
        <w:t>e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za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ovakvu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vrstu</w:t>
      </w:r>
      <w:r w:rsidRPr="0078282A">
        <w:rPr>
          <w:rFonts w:ascii="Calibri" w:hAnsi="Calibri"/>
          <w:color w:val="000000"/>
          <w:lang w:val="sr-Latn-RS"/>
        </w:rPr>
        <w:t xml:space="preserve"> </w:t>
      </w:r>
      <w:r w:rsidRPr="0078282A">
        <w:rPr>
          <w:rFonts w:ascii="Calibri" w:hAnsi="Calibri" w:cs="Arial"/>
          <w:color w:val="000000"/>
          <w:lang w:val="sr-Latn-RS"/>
        </w:rPr>
        <w:t>objekata</w:t>
      </w:r>
      <w:r w:rsidRPr="0078282A">
        <w:rPr>
          <w:rFonts w:ascii="Calibri" w:hAnsi="Calibri"/>
          <w:color w:val="000000"/>
          <w:lang w:val="sr-Latn-RS"/>
        </w:rPr>
        <w:t>.</w:t>
      </w:r>
    </w:p>
    <w:p w:rsidR="00394471" w:rsidRPr="0078282A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 w:cs="Arial"/>
          <w:color w:val="000000"/>
          <w:lang w:val="sr-Latn-RS"/>
        </w:rPr>
      </w:pPr>
      <w:r w:rsidRPr="0078282A">
        <w:rPr>
          <w:rFonts w:ascii="Calibri" w:hAnsi="Calibri" w:cs="Arial"/>
          <w:color w:val="000000"/>
          <w:lang w:val="sr-Latn-RS"/>
        </w:rPr>
        <w:tab/>
      </w:r>
    </w:p>
    <w:p w:rsidR="00394471" w:rsidRPr="0018328B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78282A">
        <w:rPr>
          <w:rFonts w:ascii="Calibri" w:hAnsi="Calibri"/>
          <w:color w:val="000000"/>
          <w:lang w:val="sr-Latn-RS"/>
        </w:rPr>
        <w:t xml:space="preserve">Objekat </w:t>
      </w:r>
      <w:r>
        <w:rPr>
          <w:rFonts w:ascii="Calibri" w:hAnsi="Calibri"/>
          <w:color w:val="000000"/>
          <w:lang w:val="sr-Latn-RS"/>
        </w:rPr>
        <w:t>ima namenu pogona za obradu lešnika</w:t>
      </w:r>
      <w:r w:rsidRPr="0078282A">
        <w:rPr>
          <w:rFonts w:ascii="Calibri" w:hAnsi="Calibri"/>
          <w:color w:val="000000"/>
          <w:lang w:val="sr-Latn-RS"/>
        </w:rPr>
        <w:t xml:space="preserve">, </w:t>
      </w:r>
      <w:r w:rsidRPr="00D272E6">
        <w:rPr>
          <w:rFonts w:ascii="Calibri" w:hAnsi="Calibri" w:cs="Arial"/>
          <w:color w:val="000000"/>
          <w:lang w:val="sr-Cyrl-CS"/>
        </w:rPr>
        <w:t>spratnosti P+</w:t>
      </w:r>
      <w:r>
        <w:rPr>
          <w:rFonts w:ascii="Calibri" w:hAnsi="Calibri" w:cs="Arial"/>
          <w:color w:val="000000"/>
          <w:lang w:val="sr-Latn-RS"/>
        </w:rPr>
        <w:t>0</w:t>
      </w:r>
      <w:r w:rsidRPr="0078282A">
        <w:rPr>
          <w:rFonts w:ascii="Calibri" w:hAnsi="Calibri" w:cs="Arial"/>
          <w:color w:val="000000"/>
          <w:lang w:val="sr-Latn-RS"/>
        </w:rPr>
        <w:t xml:space="preserve">. </w:t>
      </w:r>
      <w:r w:rsidRPr="0018328B">
        <w:rPr>
          <w:rFonts w:ascii="Calibri" w:hAnsi="Calibri" w:cs="Arial"/>
          <w:color w:val="000000"/>
          <w:lang w:val="sr-Latn-RS"/>
        </w:rPr>
        <w:t xml:space="preserve">Gabarit </w:t>
      </w:r>
      <w:r w:rsidRPr="0018328B">
        <w:rPr>
          <w:rFonts w:ascii="Calibri" w:hAnsi="Calibri"/>
          <w:color w:val="000000"/>
          <w:lang w:val="sr-Latn-RS"/>
        </w:rPr>
        <w:t xml:space="preserve">objekta je </w:t>
      </w:r>
      <w:r>
        <w:rPr>
          <w:rFonts w:ascii="Calibri" w:hAnsi="Calibri"/>
          <w:color w:val="000000"/>
          <w:lang w:val="sr-Latn-RS"/>
        </w:rPr>
        <w:t>26</w:t>
      </w:r>
      <w:r w:rsidRPr="0018328B">
        <w:rPr>
          <w:rFonts w:ascii="Calibri" w:hAnsi="Calibri"/>
          <w:color w:val="000000"/>
          <w:lang w:val="sr-Latn-RS"/>
        </w:rPr>
        <w:t>,</w:t>
      </w:r>
      <w:r>
        <w:rPr>
          <w:rFonts w:ascii="Calibri" w:hAnsi="Calibri"/>
          <w:color w:val="000000"/>
          <w:lang w:val="sr-Latn-RS"/>
        </w:rPr>
        <w:t>00</w:t>
      </w:r>
      <w:r w:rsidRPr="0018328B">
        <w:rPr>
          <w:rFonts w:ascii="Calibri" w:hAnsi="Calibri"/>
          <w:color w:val="000000"/>
          <w:lang w:val="sr-Latn-RS"/>
        </w:rPr>
        <w:t xml:space="preserve">m x </w:t>
      </w:r>
      <w:r>
        <w:rPr>
          <w:rFonts w:ascii="Calibri" w:hAnsi="Calibri"/>
          <w:color w:val="000000"/>
          <w:lang w:val="sr-Latn-RS"/>
        </w:rPr>
        <w:t>12,50</w:t>
      </w:r>
      <w:r w:rsidRPr="0018328B">
        <w:rPr>
          <w:rFonts w:ascii="Calibri" w:hAnsi="Calibri"/>
          <w:color w:val="000000"/>
          <w:lang w:val="sr-Latn-RS"/>
        </w:rPr>
        <w:t>m.</w:t>
      </w:r>
    </w:p>
    <w:p w:rsidR="000F70C9" w:rsidRDefault="000F70C9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27663B" w:rsidRPr="00F439A4" w:rsidRDefault="003503B1" w:rsidP="003503B1">
      <w:pPr>
        <w:pStyle w:val="Heading2"/>
        <w:ind w:hanging="546"/>
        <w:rPr>
          <w:rFonts w:asciiTheme="minorHAnsi" w:eastAsia="Calibri" w:hAnsiTheme="minorHAnsi"/>
          <w:noProof/>
          <w:sz w:val="24"/>
        </w:rPr>
      </w:pPr>
      <w:bookmarkStart w:id="24" w:name="_Toc483228762"/>
      <w:r w:rsidRPr="00F439A4">
        <w:rPr>
          <w:rFonts w:asciiTheme="minorHAnsi" w:eastAsia="Calibri" w:hAnsiTheme="minorHAnsi"/>
          <w:noProof/>
          <w:sz w:val="24"/>
        </w:rPr>
        <w:t>POVRŠINA PLANIRANOG OBJEKTA I INDEKSI IZGRAĐENOSTI I ZAUZETOSTI OBJEKTA</w:t>
      </w:r>
      <w:bookmarkEnd w:id="24"/>
    </w:p>
    <w:p w:rsidR="0027663B" w:rsidRPr="00F439A4" w:rsidRDefault="0027663B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134"/>
        <w:gridCol w:w="1984"/>
        <w:gridCol w:w="1804"/>
      </w:tblGrid>
      <w:tr w:rsidR="00F439A4" w:rsidRPr="00F439A4" w:rsidTr="003503B1">
        <w:tc>
          <w:tcPr>
            <w:tcW w:w="1134" w:type="dxa"/>
            <w:shd w:val="clear" w:color="auto" w:fill="D9D9D9" w:themeFill="background1" w:themeFillShade="D9"/>
          </w:tcPr>
          <w:p w:rsidR="00F439A4" w:rsidRPr="00F439A4" w:rsidRDefault="00F439A4" w:rsidP="009628D7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both"/>
              <w:rPr>
                <w:rFonts w:ascii="Calibri" w:hAnsi="Calibri"/>
                <w:color w:val="000000"/>
                <w:lang w:val="sr-Latn-RS"/>
              </w:rPr>
            </w:pPr>
          </w:p>
        </w:tc>
        <w:tc>
          <w:tcPr>
            <w:tcW w:w="1984" w:type="dxa"/>
            <w:shd w:val="clear" w:color="auto" w:fill="D9D9D9" w:themeFill="background1" w:themeFillShade="D9"/>
          </w:tcPr>
          <w:p w:rsidR="00F439A4" w:rsidRPr="00F439A4" w:rsidRDefault="00F439A4" w:rsidP="003503B1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center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Osnova prizemlja</w:t>
            </w:r>
          </w:p>
        </w:tc>
        <w:tc>
          <w:tcPr>
            <w:tcW w:w="1804" w:type="dxa"/>
            <w:shd w:val="clear" w:color="auto" w:fill="D9D9D9" w:themeFill="background1" w:themeFillShade="D9"/>
          </w:tcPr>
          <w:p w:rsidR="00F439A4" w:rsidRPr="00F439A4" w:rsidRDefault="00F439A4" w:rsidP="003503B1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center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Ukupno</w:t>
            </w:r>
          </w:p>
        </w:tc>
      </w:tr>
      <w:tr w:rsidR="00F439A4" w:rsidRPr="00394471" w:rsidTr="003503B1">
        <w:tc>
          <w:tcPr>
            <w:tcW w:w="1134" w:type="dxa"/>
            <w:shd w:val="clear" w:color="auto" w:fill="D9D9D9" w:themeFill="background1" w:themeFillShade="D9"/>
          </w:tcPr>
          <w:p w:rsidR="00F439A4" w:rsidRPr="00F439A4" w:rsidRDefault="00F439A4" w:rsidP="009628D7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both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Neto</w:t>
            </w:r>
          </w:p>
        </w:tc>
        <w:tc>
          <w:tcPr>
            <w:tcW w:w="1984" w:type="dxa"/>
          </w:tcPr>
          <w:p w:rsidR="00F439A4" w:rsidRPr="00F439A4" w:rsidRDefault="00F439A4" w:rsidP="00F439A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center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269,09m2</w:t>
            </w:r>
          </w:p>
        </w:tc>
        <w:tc>
          <w:tcPr>
            <w:tcW w:w="1804" w:type="dxa"/>
          </w:tcPr>
          <w:p w:rsidR="00F439A4" w:rsidRPr="00F439A4" w:rsidRDefault="00F439A4" w:rsidP="00F439A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center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269,09m2</w:t>
            </w:r>
          </w:p>
        </w:tc>
      </w:tr>
      <w:tr w:rsidR="00F439A4" w:rsidRPr="00394471" w:rsidTr="003503B1">
        <w:tc>
          <w:tcPr>
            <w:tcW w:w="1134" w:type="dxa"/>
            <w:shd w:val="clear" w:color="auto" w:fill="D9D9D9" w:themeFill="background1" w:themeFillShade="D9"/>
          </w:tcPr>
          <w:p w:rsidR="00F439A4" w:rsidRPr="00F439A4" w:rsidRDefault="00F439A4" w:rsidP="009628D7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both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Bruto</w:t>
            </w:r>
          </w:p>
        </w:tc>
        <w:tc>
          <w:tcPr>
            <w:tcW w:w="1984" w:type="dxa"/>
          </w:tcPr>
          <w:p w:rsidR="00F439A4" w:rsidRPr="00F439A4" w:rsidRDefault="00F439A4" w:rsidP="00F439A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center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336,21m2</w:t>
            </w:r>
          </w:p>
        </w:tc>
        <w:tc>
          <w:tcPr>
            <w:tcW w:w="1804" w:type="dxa"/>
          </w:tcPr>
          <w:p w:rsidR="00F439A4" w:rsidRPr="00F439A4" w:rsidRDefault="00F439A4" w:rsidP="00F439A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  <w:tab w:val="left" w:pos="7920"/>
              </w:tabs>
              <w:jc w:val="center"/>
              <w:rPr>
                <w:rFonts w:ascii="Calibri" w:hAnsi="Calibri"/>
                <w:color w:val="000000"/>
                <w:lang w:val="sr-Latn-RS"/>
              </w:rPr>
            </w:pPr>
            <w:r w:rsidRPr="00F439A4">
              <w:rPr>
                <w:rFonts w:ascii="Calibri" w:hAnsi="Calibri"/>
                <w:color w:val="000000"/>
                <w:lang w:val="sr-Latn-RS"/>
              </w:rPr>
              <w:t>336,21m2</w:t>
            </w:r>
          </w:p>
        </w:tc>
      </w:tr>
    </w:tbl>
    <w:p w:rsidR="0027663B" w:rsidRPr="00394471" w:rsidRDefault="0027663B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highlight w:val="yellow"/>
          <w:lang w:val="sr-Latn-RS"/>
        </w:rPr>
      </w:pPr>
    </w:p>
    <w:p w:rsidR="0027663B" w:rsidRPr="0036395D" w:rsidRDefault="003503B1" w:rsidP="00E7721A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right="-992"/>
        <w:jc w:val="both"/>
        <w:rPr>
          <w:rFonts w:ascii="Calibri" w:hAnsi="Calibri"/>
          <w:color w:val="000000"/>
          <w:lang w:val="sr-Latn-RS"/>
        </w:rPr>
      </w:pPr>
      <w:r w:rsidRPr="00F439A4">
        <w:rPr>
          <w:rFonts w:ascii="Calibri" w:hAnsi="Calibri"/>
          <w:color w:val="000000"/>
          <w:lang w:val="sr-Latn-RS"/>
        </w:rPr>
        <w:t xml:space="preserve">Indeks </w:t>
      </w:r>
      <w:r w:rsidR="00E7721A" w:rsidRPr="00F439A4">
        <w:rPr>
          <w:rFonts w:ascii="Calibri" w:hAnsi="Calibri"/>
          <w:color w:val="000000"/>
          <w:lang w:val="sr-Latn-RS"/>
        </w:rPr>
        <w:t>zauzetosti</w:t>
      </w:r>
      <w:r w:rsidRPr="00F439A4">
        <w:rPr>
          <w:rFonts w:ascii="Calibri" w:hAnsi="Calibri"/>
          <w:color w:val="000000"/>
          <w:lang w:val="sr-Latn-RS"/>
        </w:rPr>
        <w:t xml:space="preserve"> (na osnovu</w:t>
      </w:r>
      <w:r w:rsidR="00A31673" w:rsidRPr="00F439A4">
        <w:rPr>
          <w:rFonts w:ascii="Calibri" w:hAnsi="Calibri"/>
          <w:color w:val="000000"/>
          <w:lang w:val="sr-Latn-RS"/>
        </w:rPr>
        <w:t xml:space="preserve"> ukupne</w:t>
      </w:r>
      <w:r w:rsidRPr="00F439A4">
        <w:rPr>
          <w:rFonts w:ascii="Calibri" w:hAnsi="Calibri"/>
          <w:color w:val="000000"/>
          <w:lang w:val="sr-Latn-RS"/>
        </w:rPr>
        <w:t xml:space="preserve"> površin</w:t>
      </w:r>
      <w:r w:rsidR="00A31673" w:rsidRPr="00F439A4">
        <w:rPr>
          <w:rFonts w:ascii="Calibri" w:hAnsi="Calibri"/>
          <w:color w:val="000000"/>
          <w:lang w:val="sr-Latn-RS"/>
        </w:rPr>
        <w:t>e</w:t>
      </w:r>
      <w:r w:rsidRPr="00F439A4">
        <w:rPr>
          <w:rFonts w:ascii="Calibri" w:hAnsi="Calibri"/>
          <w:color w:val="000000"/>
          <w:lang w:val="sr-Latn-RS"/>
        </w:rPr>
        <w:t xml:space="preserve"> kat.parc.</w:t>
      </w:r>
      <w:r w:rsidRPr="00F439A4">
        <w:rPr>
          <w:lang w:val="sr-Latn-RS"/>
        </w:rPr>
        <w:t xml:space="preserve"> </w:t>
      </w:r>
      <w:r w:rsidR="00F439A4" w:rsidRPr="00F439A4">
        <w:rPr>
          <w:rFonts w:ascii="Calibri" w:hAnsi="Calibri"/>
          <w:color w:val="000000"/>
          <w:lang w:val="sr-Latn-RS"/>
        </w:rPr>
        <w:t>649</w:t>
      </w:r>
      <w:r w:rsidRPr="00F439A4">
        <w:rPr>
          <w:rFonts w:ascii="Calibri" w:hAnsi="Calibri"/>
          <w:color w:val="000000"/>
          <w:lang w:val="sr-Latn-RS"/>
        </w:rPr>
        <w:t xml:space="preserve"> K.O. V</w:t>
      </w:r>
      <w:r w:rsidR="00F439A4" w:rsidRPr="00F439A4">
        <w:rPr>
          <w:rFonts w:ascii="Calibri" w:hAnsi="Calibri"/>
          <w:color w:val="000000"/>
          <w:lang w:val="sr-Latn-RS"/>
        </w:rPr>
        <w:t>eliko Središte</w:t>
      </w:r>
      <w:r w:rsidRPr="00F439A4">
        <w:rPr>
          <w:rFonts w:ascii="Calibri" w:hAnsi="Calibri"/>
          <w:color w:val="000000"/>
          <w:lang w:val="sr-Latn-RS"/>
        </w:rPr>
        <w:t xml:space="preserve">): </w:t>
      </w:r>
      <w:r w:rsidR="00E7721A" w:rsidRPr="00F439A4">
        <w:rPr>
          <w:rFonts w:ascii="Calibri" w:hAnsi="Calibri"/>
          <w:color w:val="000000"/>
          <w:lang w:val="sr-Latn-RS"/>
        </w:rPr>
        <w:t xml:space="preserve"> </w:t>
      </w:r>
      <w:r w:rsidR="0036395D" w:rsidRPr="0036395D">
        <w:rPr>
          <w:rFonts w:ascii="Calibri" w:hAnsi="Calibri"/>
          <w:b/>
          <w:color w:val="000000"/>
          <w:lang w:val="sr-Latn-RS"/>
        </w:rPr>
        <w:t>20</w:t>
      </w:r>
      <w:r w:rsidR="001456C2" w:rsidRPr="0036395D">
        <w:rPr>
          <w:rFonts w:ascii="Calibri" w:hAnsi="Calibri"/>
          <w:b/>
          <w:color w:val="000000"/>
          <w:lang w:val="sr-Latn-RS"/>
        </w:rPr>
        <w:t>,</w:t>
      </w:r>
      <w:r w:rsidR="0036395D" w:rsidRPr="0036395D">
        <w:rPr>
          <w:rFonts w:ascii="Calibri" w:hAnsi="Calibri"/>
          <w:b/>
          <w:color w:val="000000"/>
          <w:lang w:val="sr-Latn-RS"/>
        </w:rPr>
        <w:t>6</w:t>
      </w:r>
      <w:r w:rsidR="001456C2" w:rsidRPr="0036395D">
        <w:rPr>
          <w:rFonts w:ascii="Calibri" w:hAnsi="Calibri"/>
          <w:b/>
          <w:color w:val="000000"/>
          <w:lang w:val="sr-Latn-RS"/>
        </w:rPr>
        <w:t>%</w:t>
      </w:r>
    </w:p>
    <w:p w:rsidR="003503B1" w:rsidRDefault="00E7721A" w:rsidP="00E7721A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right="-992"/>
        <w:jc w:val="both"/>
        <w:rPr>
          <w:rFonts w:ascii="Calibri" w:hAnsi="Calibri"/>
          <w:b/>
          <w:color w:val="000000"/>
          <w:lang w:val="sr-Latn-RS"/>
        </w:rPr>
      </w:pPr>
      <w:r w:rsidRPr="0036395D">
        <w:rPr>
          <w:rFonts w:ascii="Calibri" w:hAnsi="Calibri"/>
          <w:color w:val="000000"/>
          <w:lang w:val="sr-Latn-RS"/>
        </w:rPr>
        <w:t xml:space="preserve">Indeks </w:t>
      </w:r>
      <w:r w:rsidR="003503B1" w:rsidRPr="0036395D">
        <w:rPr>
          <w:rFonts w:ascii="Calibri" w:hAnsi="Calibri"/>
          <w:color w:val="000000"/>
          <w:lang w:val="sr-Latn-RS"/>
        </w:rPr>
        <w:t xml:space="preserve">izgrađenosti (na osnovu </w:t>
      </w:r>
      <w:r w:rsidR="00A31673" w:rsidRPr="0036395D">
        <w:rPr>
          <w:rFonts w:ascii="Calibri" w:hAnsi="Calibri"/>
          <w:color w:val="000000"/>
          <w:lang w:val="sr-Latn-RS"/>
        </w:rPr>
        <w:t xml:space="preserve">ukupne </w:t>
      </w:r>
      <w:r w:rsidR="003503B1" w:rsidRPr="0036395D">
        <w:rPr>
          <w:rFonts w:ascii="Calibri" w:hAnsi="Calibri"/>
          <w:color w:val="000000"/>
          <w:lang w:val="sr-Latn-RS"/>
        </w:rPr>
        <w:t>površin</w:t>
      </w:r>
      <w:r w:rsidR="00A31673" w:rsidRPr="0036395D">
        <w:rPr>
          <w:rFonts w:ascii="Calibri" w:hAnsi="Calibri"/>
          <w:color w:val="000000"/>
          <w:lang w:val="sr-Latn-RS"/>
        </w:rPr>
        <w:t>e</w:t>
      </w:r>
      <w:r w:rsidR="003503B1" w:rsidRPr="0036395D">
        <w:rPr>
          <w:rFonts w:ascii="Calibri" w:hAnsi="Calibri"/>
          <w:color w:val="000000"/>
          <w:lang w:val="sr-Latn-RS"/>
        </w:rPr>
        <w:t xml:space="preserve"> kat.parc.</w:t>
      </w:r>
      <w:r w:rsidR="003503B1" w:rsidRPr="0036395D">
        <w:rPr>
          <w:lang w:val="sr-Latn-RS"/>
        </w:rPr>
        <w:t xml:space="preserve"> </w:t>
      </w:r>
      <w:r w:rsidR="00F439A4" w:rsidRPr="0036395D">
        <w:rPr>
          <w:rFonts w:ascii="Calibri" w:hAnsi="Calibri"/>
          <w:color w:val="000000"/>
          <w:lang w:val="sr-Latn-RS"/>
        </w:rPr>
        <w:t>649 K.O. Veliko Središte</w:t>
      </w:r>
      <w:r w:rsidR="003503B1" w:rsidRPr="0036395D">
        <w:rPr>
          <w:rFonts w:ascii="Calibri" w:hAnsi="Calibri"/>
          <w:color w:val="000000"/>
          <w:lang w:val="sr-Latn-RS"/>
        </w:rPr>
        <w:t xml:space="preserve">): </w:t>
      </w:r>
      <w:r w:rsidR="001456C2" w:rsidRPr="0036395D">
        <w:rPr>
          <w:rFonts w:ascii="Calibri" w:hAnsi="Calibri"/>
          <w:b/>
          <w:color w:val="000000"/>
          <w:lang w:val="sr-Latn-RS"/>
        </w:rPr>
        <w:t>0,2</w:t>
      </w:r>
      <w:r w:rsidR="0036395D" w:rsidRPr="0036395D">
        <w:rPr>
          <w:rFonts w:ascii="Calibri" w:hAnsi="Calibri"/>
          <w:b/>
          <w:color w:val="000000"/>
          <w:lang w:val="sr-Latn-RS"/>
        </w:rPr>
        <w:t>1</w:t>
      </w:r>
    </w:p>
    <w:p w:rsidR="000F70C9" w:rsidRPr="00877393" w:rsidRDefault="000F70C9" w:rsidP="00E7721A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right="-992"/>
        <w:jc w:val="both"/>
        <w:rPr>
          <w:rFonts w:ascii="Calibri" w:hAnsi="Calibri"/>
          <w:color w:val="000000"/>
          <w:lang w:val="sr-Latn-RS"/>
        </w:rPr>
      </w:pPr>
    </w:p>
    <w:p w:rsidR="00A254A3" w:rsidRPr="00F439A4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  <w:lang w:val="sr-Latn-RS"/>
        </w:rPr>
      </w:pPr>
      <w:bookmarkStart w:id="25" w:name="_Toc483228763"/>
      <w:r w:rsidRPr="00F439A4">
        <w:rPr>
          <w:rFonts w:asciiTheme="minorHAnsi" w:eastAsia="Calibri" w:hAnsiTheme="minorHAnsi"/>
          <w:noProof/>
          <w:sz w:val="24"/>
          <w:lang w:val="sr-Latn-RS"/>
        </w:rPr>
        <w:t>KONSTRUKCIJA</w:t>
      </w:r>
      <w:bookmarkEnd w:id="25"/>
    </w:p>
    <w:p w:rsidR="00394471" w:rsidRPr="0018328B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18328B">
        <w:rPr>
          <w:rFonts w:ascii="Calibri" w:hAnsi="Calibri" w:cs="Arial"/>
          <w:color w:val="000000"/>
          <w:lang w:val="sr-Latn-RS"/>
        </w:rPr>
        <w:t>Konstrukcija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objekta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je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masivna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sa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nose</w:t>
      </w:r>
      <w:r w:rsidRPr="00D272E6">
        <w:rPr>
          <w:rFonts w:ascii="Calibri" w:hAnsi="Calibri" w:cs="Arial"/>
          <w:color w:val="000000"/>
          <w:lang w:val="sr-Cyrl-CS"/>
        </w:rPr>
        <w:t>ć</w:t>
      </w:r>
      <w:r w:rsidRPr="0018328B">
        <w:rPr>
          <w:rFonts w:ascii="Calibri" w:hAnsi="Calibri" w:cs="Arial"/>
          <w:color w:val="000000"/>
          <w:lang w:val="sr-Latn-RS"/>
        </w:rPr>
        <w:t>im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zidovima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i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armirano</w:t>
      </w:r>
      <w:r w:rsidRPr="0018328B">
        <w:rPr>
          <w:rFonts w:ascii="Calibri" w:hAnsi="Calibri"/>
          <w:color w:val="000000"/>
          <w:lang w:val="sr-Latn-RS"/>
        </w:rPr>
        <w:t>-</w:t>
      </w:r>
      <w:r w:rsidRPr="0018328B">
        <w:rPr>
          <w:rFonts w:ascii="Calibri" w:hAnsi="Calibri" w:cs="Arial"/>
          <w:color w:val="000000"/>
          <w:lang w:val="sr-Latn-RS"/>
        </w:rPr>
        <w:t>betonskim</w:t>
      </w:r>
      <w:r w:rsidRPr="0018328B">
        <w:rPr>
          <w:rFonts w:ascii="Calibri" w:hAnsi="Calibri"/>
          <w:color w:val="000000"/>
          <w:lang w:val="sr-Latn-RS"/>
        </w:rPr>
        <w:t xml:space="preserve"> </w:t>
      </w:r>
      <w:r w:rsidRPr="0018328B">
        <w:rPr>
          <w:rFonts w:ascii="Calibri" w:hAnsi="Calibri" w:cs="Arial"/>
          <w:color w:val="000000"/>
          <w:lang w:val="sr-Latn-RS"/>
        </w:rPr>
        <w:t>stubovima</w:t>
      </w:r>
      <w:r w:rsidRPr="0018328B">
        <w:rPr>
          <w:rFonts w:ascii="Calibri" w:hAnsi="Calibri"/>
          <w:color w:val="000000"/>
          <w:lang w:val="sr-Latn-RS"/>
        </w:rPr>
        <w:t>.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Objekat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fundiran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</w:t>
      </w:r>
      <w:r w:rsidRPr="00D272E6">
        <w:rPr>
          <w:rFonts w:ascii="Calibri" w:hAnsi="Calibri"/>
          <w:color w:val="000000"/>
        </w:rPr>
        <w:t xml:space="preserve">  </w:t>
      </w:r>
      <w:r w:rsidRPr="00D272E6">
        <w:rPr>
          <w:rFonts w:ascii="Calibri" w:hAnsi="Calibri" w:cs="Arial"/>
          <w:color w:val="000000"/>
        </w:rPr>
        <w:t>temeljnim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trakama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razli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itih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irina</w:t>
      </w:r>
      <w:r w:rsidRPr="00D272E6">
        <w:rPr>
          <w:rFonts w:ascii="Calibri" w:hAnsi="Calibri"/>
          <w:color w:val="000000"/>
        </w:rPr>
        <w:t>.</w:t>
      </w:r>
      <w:r w:rsidRPr="00D272E6">
        <w:rPr>
          <w:rFonts w:ascii="Calibri" w:hAnsi="Calibri"/>
          <w:color w:val="000000"/>
        </w:rPr>
        <w:tab/>
      </w:r>
    </w:p>
    <w:p w:rsidR="00394471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Svi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zidovi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ukru</w:t>
      </w:r>
      <w:r w:rsidRPr="00D272E6">
        <w:rPr>
          <w:rFonts w:ascii="Calibri" w:hAnsi="Calibri" w:cs="Arial"/>
          <w:color w:val="000000"/>
          <w:lang w:val="sr-Cyrl-CS"/>
        </w:rPr>
        <w:t>ć</w:t>
      </w:r>
      <w:r w:rsidRPr="00D272E6">
        <w:rPr>
          <w:rFonts w:ascii="Calibri" w:hAnsi="Calibri" w:cs="Arial"/>
          <w:color w:val="000000"/>
        </w:rPr>
        <w:t>eni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horizontalnim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armirano</w:t>
      </w:r>
      <w:r w:rsidRPr="00D272E6">
        <w:rPr>
          <w:rFonts w:ascii="Calibri" w:hAnsi="Calibri"/>
          <w:color w:val="000000"/>
        </w:rPr>
        <w:t>-</w:t>
      </w:r>
      <w:r w:rsidRPr="00D272E6">
        <w:rPr>
          <w:rFonts w:ascii="Calibri" w:hAnsi="Calibri" w:cs="Arial"/>
          <w:color w:val="000000"/>
        </w:rPr>
        <w:t>betonskim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serkla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D272E6">
        <w:rPr>
          <w:rFonts w:ascii="Calibri" w:hAnsi="Calibri" w:cs="Arial"/>
          <w:color w:val="000000"/>
        </w:rPr>
        <w:t>ima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gredama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MB</w:t>
      </w:r>
      <w:r w:rsidRPr="00D272E6">
        <w:rPr>
          <w:rFonts w:ascii="Calibri" w:hAnsi="Calibri"/>
          <w:color w:val="000000"/>
        </w:rPr>
        <w:t xml:space="preserve">20, </w:t>
      </w:r>
      <w:r w:rsidRPr="00D272E6">
        <w:rPr>
          <w:rFonts w:ascii="Calibri" w:hAnsi="Calibri" w:cs="Arial"/>
          <w:color w:val="000000"/>
        </w:rPr>
        <w:t>GA</w:t>
      </w:r>
      <w:r w:rsidRPr="00D272E6">
        <w:rPr>
          <w:rFonts w:ascii="Calibri" w:hAnsi="Calibri"/>
          <w:color w:val="000000"/>
        </w:rPr>
        <w:t xml:space="preserve"> 240/360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</w:t>
      </w:r>
      <w:r w:rsidRPr="00D272E6">
        <w:rPr>
          <w:rFonts w:ascii="Calibri" w:hAnsi="Calibri"/>
          <w:color w:val="000000"/>
        </w:rPr>
        <w:t xml:space="preserve"> 400/500 (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svemu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stati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prora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unu</w:t>
      </w:r>
      <w:r w:rsidRPr="00D272E6">
        <w:rPr>
          <w:rFonts w:ascii="Calibri" w:hAnsi="Calibri"/>
          <w:color w:val="000000"/>
        </w:rPr>
        <w:t xml:space="preserve">). 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80216F">
        <w:rPr>
          <w:rFonts w:ascii="Calibri" w:hAnsi="Calibri"/>
          <w:color w:val="000000"/>
        </w:rPr>
        <w:t>Krovna konstrukcija je čelična rešetka od hladno oblikovanih profila sa rožnjačama HOP U 160/80/4 na razmaku od 1.5m.</w:t>
      </w:r>
      <w:r w:rsidRPr="0080216F">
        <w:t xml:space="preserve"> </w:t>
      </w:r>
      <w:r w:rsidRPr="0080216F">
        <w:rPr>
          <w:rFonts w:ascii="Calibri" w:hAnsi="Calibri"/>
          <w:color w:val="000000"/>
        </w:rPr>
        <w:t xml:space="preserve">Svi </w:t>
      </w:r>
      <w:r>
        <w:rPr>
          <w:rFonts w:ascii="Calibri" w:hAnsi="Calibri"/>
          <w:color w:val="000000"/>
        </w:rPr>
        <w:t xml:space="preserve">elementi </w:t>
      </w:r>
      <w:r w:rsidRPr="0080216F">
        <w:rPr>
          <w:rFonts w:ascii="Calibri" w:hAnsi="Calibri"/>
          <w:color w:val="000000"/>
        </w:rPr>
        <w:t>čeličn</w:t>
      </w:r>
      <w:r>
        <w:rPr>
          <w:rFonts w:ascii="Calibri" w:hAnsi="Calibri"/>
          <w:color w:val="000000"/>
        </w:rPr>
        <w:t xml:space="preserve">e konstrukcije trebaju biti zaštićeni </w:t>
      </w:r>
      <w:r w:rsidRPr="0080216F">
        <w:rPr>
          <w:rFonts w:ascii="Calibri" w:hAnsi="Calibri"/>
          <w:color w:val="000000"/>
        </w:rPr>
        <w:t xml:space="preserve"> protivpožarnim premazima na </w:t>
      </w:r>
      <w:r>
        <w:rPr>
          <w:rFonts w:ascii="Calibri" w:hAnsi="Calibri"/>
          <w:color w:val="000000"/>
        </w:rPr>
        <w:t>osnovu zahteva glavnog projekta zaštite od požara</w:t>
      </w:r>
      <w:r w:rsidRPr="0080216F">
        <w:rPr>
          <w:rFonts w:ascii="Calibri" w:hAnsi="Calibri"/>
          <w:color w:val="000000"/>
        </w:rPr>
        <w:t>.</w:t>
      </w:r>
      <w:r w:rsidRPr="00D272E6">
        <w:rPr>
          <w:rFonts w:ascii="Calibri" w:hAnsi="Calibri"/>
          <w:color w:val="000000"/>
        </w:rPr>
        <w:tab/>
      </w:r>
    </w:p>
    <w:p w:rsidR="00394471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/>
          <w:color w:val="000000"/>
        </w:rPr>
        <w:tab/>
      </w:r>
    </w:p>
    <w:p w:rsidR="0090172A" w:rsidRDefault="0090172A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90172A" w:rsidRDefault="0090172A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90172A" w:rsidRPr="00D272E6" w:rsidRDefault="0090172A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b/>
          <w:color w:val="000000"/>
        </w:rPr>
        <w:t>A</w:t>
      </w:r>
      <w:r w:rsidRPr="00D272E6">
        <w:rPr>
          <w:rFonts w:ascii="Calibri" w:hAnsi="Calibri"/>
          <w:b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TEMELJI</w:t>
      </w:r>
      <w:r>
        <w:rPr>
          <w:rFonts w:ascii="Calibri" w:hAnsi="Calibri"/>
          <w:color w:val="000000"/>
        </w:rPr>
        <w:t>: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Objekat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fundiran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temeljnim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trakama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dimenzija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stati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prora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unu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od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betona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MB</w:t>
      </w:r>
      <w:r w:rsidRPr="00D272E6">
        <w:rPr>
          <w:rFonts w:ascii="Calibri" w:hAnsi="Calibri"/>
          <w:color w:val="000000"/>
        </w:rPr>
        <w:t xml:space="preserve">20. </w:t>
      </w:r>
      <w:r w:rsidRPr="00D272E6">
        <w:rPr>
          <w:rFonts w:ascii="Calibri" w:hAnsi="Calibri" w:cs="Arial"/>
          <w:color w:val="000000"/>
        </w:rPr>
        <w:t>Kvalitet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betona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Izvo</w:t>
      </w:r>
      <w:r w:rsidRPr="00D272E6">
        <w:rPr>
          <w:rFonts w:ascii="Calibri" w:hAnsi="Calibri" w:cs="Arial"/>
          <w:color w:val="000000"/>
          <w:lang w:val="sr-Cyrl-CS"/>
        </w:rPr>
        <w:t>đ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radova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dokazuje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atestima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betonskih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uzoraka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kocki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svemu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tehni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propisima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za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beton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armirani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beton</w:t>
      </w:r>
      <w:r w:rsidRPr="00D272E6">
        <w:rPr>
          <w:rFonts w:ascii="Calibri" w:hAnsi="Calibri"/>
          <w:color w:val="000000"/>
        </w:rPr>
        <w:t>.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>
        <w:rPr>
          <w:rFonts w:ascii="Calibri" w:hAnsi="Calibri" w:cs="Arial"/>
          <w:b/>
          <w:color w:val="000000"/>
        </w:rPr>
        <w:t>B</w:t>
      </w:r>
      <w:r w:rsidRPr="00D272E6">
        <w:rPr>
          <w:rFonts w:ascii="Calibri" w:hAnsi="Calibri"/>
          <w:b/>
          <w:color w:val="000000"/>
        </w:rPr>
        <w:t>.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GREDE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SERKLA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>: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Rigle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stubove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serkla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D272E6">
        <w:rPr>
          <w:rFonts w:ascii="Calibri" w:hAnsi="Calibri" w:cs="Arial"/>
          <w:color w:val="000000"/>
        </w:rPr>
        <w:t>e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nadvratnike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nadprozornike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objektu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kao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druge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nose</w:t>
      </w:r>
      <w:r w:rsidRPr="00D272E6">
        <w:rPr>
          <w:rFonts w:ascii="Calibri" w:hAnsi="Calibri" w:cs="Arial"/>
          <w:color w:val="000000"/>
          <w:lang w:val="sr-Cyrl-CS"/>
        </w:rPr>
        <w:t>ć</w:t>
      </w:r>
      <w:r w:rsidRPr="00D272E6">
        <w:rPr>
          <w:rFonts w:ascii="Calibri" w:hAnsi="Calibri" w:cs="Arial"/>
          <w:color w:val="000000"/>
        </w:rPr>
        <w:t>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elemente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izvesti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svemu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arhitektonskim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crte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D272E6">
        <w:rPr>
          <w:rFonts w:ascii="Calibri" w:hAnsi="Calibri" w:cs="Arial"/>
          <w:color w:val="000000"/>
        </w:rPr>
        <w:t>ima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stati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prora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unu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detaljima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tehni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propisima</w:t>
      </w:r>
      <w:r w:rsidRPr="00D272E6">
        <w:rPr>
          <w:rFonts w:ascii="Calibri" w:hAnsi="Calibri"/>
          <w:color w:val="000000"/>
        </w:rPr>
        <w:t>.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>
        <w:rPr>
          <w:rFonts w:ascii="Calibri" w:hAnsi="Calibri" w:cs="Arial"/>
          <w:b/>
          <w:color w:val="000000"/>
        </w:rPr>
        <w:t>C</w:t>
      </w:r>
      <w:r w:rsidRPr="00D272E6">
        <w:rPr>
          <w:rFonts w:ascii="Calibri" w:hAnsi="Calibri"/>
          <w:b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FASADNI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ZIDOVI</w:t>
      </w:r>
      <w:r w:rsidRPr="00D272E6">
        <w:rPr>
          <w:rFonts w:ascii="Calibri" w:hAnsi="Calibri"/>
          <w:color w:val="000000"/>
        </w:rPr>
        <w:t>:</w:t>
      </w:r>
    </w:p>
    <w:p w:rsidR="00394471" w:rsidRPr="001B6B39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D272E6">
        <w:rPr>
          <w:rFonts w:ascii="Calibri" w:hAnsi="Calibri"/>
          <w:color w:val="000000"/>
        </w:rPr>
        <w:t>Fasadni zidovi su od opekarskog bloka 19/19/25cm, zidanih u produžnom malteru okrenutih tako da je širina zida 25cm</w:t>
      </w:r>
      <w:r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/>
          <w:color w:val="000000"/>
        </w:rPr>
        <w:t xml:space="preserve">termoizolacionog sloja d=12cm </w:t>
      </w:r>
      <w:r>
        <w:rPr>
          <w:rFonts w:ascii="Calibri" w:hAnsi="Calibri"/>
          <w:color w:val="000000"/>
        </w:rPr>
        <w:t>od kamene vune i završne obloge od trapeznog lima</w:t>
      </w:r>
      <w:r w:rsidRPr="00D272E6">
        <w:rPr>
          <w:rFonts w:ascii="Calibri" w:hAnsi="Calibri"/>
          <w:color w:val="000000"/>
        </w:rPr>
        <w:t xml:space="preserve">, ukupne debljine zida d=37cm. </w:t>
      </w:r>
      <w:r w:rsidRPr="00D272E6">
        <w:rPr>
          <w:rFonts w:ascii="Calibri" w:hAnsi="Calibri" w:cs="Arial"/>
          <w:color w:val="000000"/>
        </w:rPr>
        <w:t>Zidovi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unutra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nje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  <w:lang w:val="sr-Cyrl-CS"/>
        </w:rPr>
        <w:t>strane</w:t>
      </w:r>
      <w:r w:rsidRPr="00D272E6">
        <w:rPr>
          <w:rFonts w:ascii="Calibri" w:hAnsi="Calibri" w:cs="Arial"/>
          <w:color w:val="000000"/>
          <w:lang w:val="sr-Latn-RS"/>
        </w:rPr>
        <w:t xml:space="preserve"> malterisani,</w:t>
      </w:r>
      <w:r w:rsidRPr="00D272E6">
        <w:rPr>
          <w:rFonts w:ascii="Calibri" w:hAnsi="Calibri"/>
          <w:color w:val="000000"/>
        </w:rPr>
        <w:t xml:space="preserve"> gletovani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bojeni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disperzionom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tonu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izboru</w:t>
      </w:r>
      <w:r w:rsidRPr="00D272E6">
        <w:rPr>
          <w:rFonts w:ascii="Calibri" w:hAnsi="Calibri"/>
          <w:color w:val="000000"/>
        </w:rPr>
        <w:t xml:space="preserve"> investitora</w:t>
      </w:r>
      <w:r w:rsidRPr="00D272E6">
        <w:rPr>
          <w:rFonts w:ascii="Calibri" w:hAnsi="Calibri"/>
          <w:color w:val="000000"/>
          <w:lang w:val="sr-Cyrl-CS"/>
        </w:rPr>
        <w:t>.</w:t>
      </w:r>
    </w:p>
    <w:p w:rsidR="00394471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 w:cs="Arial"/>
          <w:b/>
          <w:color w:val="000000"/>
        </w:rPr>
      </w:pPr>
    </w:p>
    <w:p w:rsidR="00394471" w:rsidRPr="0078282A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Cyrl-CS"/>
        </w:rPr>
      </w:pPr>
      <w:r>
        <w:rPr>
          <w:rFonts w:ascii="Calibri" w:hAnsi="Calibri" w:cs="Arial"/>
          <w:b/>
          <w:color w:val="000000"/>
        </w:rPr>
        <w:t>D</w:t>
      </w:r>
      <w:r w:rsidRPr="0078282A">
        <w:rPr>
          <w:rFonts w:ascii="Calibri" w:hAnsi="Calibri"/>
          <w:b/>
          <w:color w:val="000000"/>
          <w:lang w:val="sr-Cyrl-CS"/>
        </w:rPr>
        <w:t>.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 w:cs="Arial"/>
          <w:color w:val="000000"/>
        </w:rPr>
        <w:t>PREGRADNI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 w:cs="Arial"/>
          <w:color w:val="000000"/>
        </w:rPr>
        <w:t>ZIDOVI</w:t>
      </w:r>
      <w:r w:rsidRPr="0078282A">
        <w:rPr>
          <w:rFonts w:ascii="Calibri" w:hAnsi="Calibri"/>
          <w:color w:val="000000"/>
          <w:lang w:val="sr-Cyrl-CS"/>
        </w:rPr>
        <w:t>: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Unutra</w:t>
      </w:r>
      <w:r w:rsidRPr="0078282A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nji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konstruktivni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 w:cs="Arial"/>
          <w:color w:val="000000"/>
        </w:rPr>
        <w:t>zidovi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 w:cs="Arial"/>
          <w:color w:val="000000"/>
        </w:rPr>
        <w:t>su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od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opekarskog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bloka</w:t>
      </w:r>
      <w:r w:rsidRPr="0078282A">
        <w:rPr>
          <w:rFonts w:ascii="Calibri" w:hAnsi="Calibri"/>
          <w:color w:val="000000"/>
          <w:lang w:val="sr-Cyrl-CS"/>
        </w:rPr>
        <w:t xml:space="preserve"> 19/19/25</w:t>
      </w:r>
      <w:r w:rsidRPr="00D272E6">
        <w:rPr>
          <w:rFonts w:ascii="Calibri" w:hAnsi="Calibri"/>
          <w:color w:val="000000"/>
        </w:rPr>
        <w:t>cm</w:t>
      </w:r>
      <w:r w:rsidRPr="0078282A">
        <w:rPr>
          <w:rFonts w:ascii="Calibri" w:hAnsi="Calibri"/>
          <w:color w:val="000000"/>
          <w:lang w:val="sr-Cyrl-CS"/>
        </w:rPr>
        <w:t xml:space="preserve">, </w:t>
      </w:r>
      <w:r w:rsidRPr="00D272E6">
        <w:rPr>
          <w:rFonts w:ascii="Calibri" w:hAnsi="Calibri"/>
          <w:color w:val="000000"/>
        </w:rPr>
        <w:t>zidanih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u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produ</w:t>
      </w:r>
      <w:r w:rsidRPr="0078282A">
        <w:rPr>
          <w:rFonts w:ascii="Calibri" w:hAnsi="Calibri"/>
          <w:color w:val="000000"/>
          <w:lang w:val="sr-Cyrl-CS"/>
        </w:rPr>
        <w:t>ž</w:t>
      </w:r>
      <w:r w:rsidRPr="00D272E6">
        <w:rPr>
          <w:rFonts w:ascii="Calibri" w:hAnsi="Calibri"/>
          <w:color w:val="000000"/>
        </w:rPr>
        <w:t>nom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malteru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okrenutih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tako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da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je</w:t>
      </w:r>
      <w:r w:rsidRPr="0078282A">
        <w:rPr>
          <w:rFonts w:ascii="Calibri" w:hAnsi="Calibri"/>
          <w:color w:val="000000"/>
          <w:lang w:val="sr-Cyrl-CS"/>
        </w:rPr>
        <w:t xml:space="preserve"> š</w:t>
      </w:r>
      <w:r w:rsidRPr="00D272E6">
        <w:rPr>
          <w:rFonts w:ascii="Calibri" w:hAnsi="Calibri"/>
          <w:color w:val="000000"/>
        </w:rPr>
        <w:t>irina</w:t>
      </w:r>
      <w:r w:rsidRPr="0078282A">
        <w:rPr>
          <w:rFonts w:ascii="Calibri" w:hAnsi="Calibri"/>
          <w:color w:val="000000"/>
          <w:lang w:val="sr-Cyrl-CS"/>
        </w:rPr>
        <w:t xml:space="preserve"> </w:t>
      </w:r>
      <w:r w:rsidRPr="00D272E6">
        <w:rPr>
          <w:rFonts w:ascii="Calibri" w:hAnsi="Calibri"/>
          <w:color w:val="000000"/>
        </w:rPr>
        <w:t>zida</w:t>
      </w:r>
      <w:r w:rsidRPr="0078282A">
        <w:rPr>
          <w:rFonts w:ascii="Calibri" w:hAnsi="Calibri"/>
          <w:color w:val="000000"/>
          <w:lang w:val="sr-Cyrl-CS"/>
        </w:rPr>
        <w:t xml:space="preserve"> 2</w:t>
      </w:r>
      <w:r>
        <w:rPr>
          <w:rFonts w:ascii="Calibri" w:hAnsi="Calibri"/>
          <w:color w:val="000000"/>
          <w:lang w:val="sr-Latn-RS"/>
        </w:rPr>
        <w:t>5</w:t>
      </w:r>
      <w:r w:rsidRPr="00D272E6">
        <w:rPr>
          <w:rFonts w:ascii="Calibri" w:hAnsi="Calibri"/>
          <w:color w:val="000000"/>
        </w:rPr>
        <w:t>cm</w:t>
      </w:r>
      <w:r w:rsidRPr="0078282A">
        <w:rPr>
          <w:rFonts w:ascii="Calibri" w:hAnsi="Calibri"/>
          <w:color w:val="000000"/>
          <w:lang w:val="sr-Cyrl-CS"/>
        </w:rPr>
        <w:t xml:space="preserve">. </w:t>
      </w:r>
      <w:r w:rsidRPr="00D272E6">
        <w:rPr>
          <w:rFonts w:ascii="Calibri" w:hAnsi="Calibri" w:cs="Arial"/>
          <w:color w:val="000000"/>
        </w:rPr>
        <w:t>Zidovi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unutra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nje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  <w:lang w:val="sr-Cyrl-CS"/>
        </w:rPr>
        <w:t>strane</w:t>
      </w:r>
      <w:r w:rsidRPr="00D272E6">
        <w:rPr>
          <w:rFonts w:ascii="Calibri" w:hAnsi="Calibri" w:cs="Arial"/>
          <w:color w:val="000000"/>
          <w:lang w:val="sr-Latn-RS"/>
        </w:rPr>
        <w:t xml:space="preserve"> malterisani,</w:t>
      </w:r>
      <w:r w:rsidRPr="00D272E6">
        <w:rPr>
          <w:rFonts w:ascii="Calibri" w:hAnsi="Calibri"/>
          <w:color w:val="000000"/>
        </w:rPr>
        <w:t xml:space="preserve"> gletovani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bojeni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disperzionom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tonu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izboru</w:t>
      </w:r>
      <w:r w:rsidRPr="00D272E6">
        <w:rPr>
          <w:rFonts w:ascii="Calibri" w:hAnsi="Calibri"/>
          <w:color w:val="000000"/>
        </w:rPr>
        <w:t xml:space="preserve"> investitora</w:t>
      </w:r>
      <w:r w:rsidRPr="00D272E6">
        <w:rPr>
          <w:rFonts w:ascii="Calibri" w:hAnsi="Calibri"/>
          <w:color w:val="000000"/>
          <w:lang w:val="sr-Cyrl-CS"/>
        </w:rPr>
        <w:t>.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>
        <w:rPr>
          <w:rFonts w:ascii="Calibri" w:hAnsi="Calibri" w:cs="Arial"/>
          <w:color w:val="000000"/>
        </w:rPr>
        <w:t xml:space="preserve">Pregradni </w:t>
      </w:r>
      <w:r w:rsidRPr="006B7A6F">
        <w:rPr>
          <w:rFonts w:ascii="Calibri" w:hAnsi="Calibri" w:cs="Arial"/>
          <w:color w:val="000000"/>
        </w:rPr>
        <w:t>zidov</w:t>
      </w:r>
      <w:r>
        <w:rPr>
          <w:rFonts w:ascii="Calibri" w:hAnsi="Calibri" w:cs="Arial"/>
          <w:color w:val="000000"/>
        </w:rPr>
        <w:t>i</w:t>
      </w:r>
      <w:r w:rsidRPr="006B7A6F">
        <w:rPr>
          <w:rFonts w:ascii="Calibri" w:hAnsi="Calibri" w:cs="Arial"/>
          <w:color w:val="000000"/>
        </w:rPr>
        <w:t xml:space="preserve"> su od opekarskog bloka 19/19/25cm, zidanih u produžnom malteru okrenutih tako da je širina zida 2</w:t>
      </w:r>
      <w:r>
        <w:rPr>
          <w:rFonts w:ascii="Calibri" w:hAnsi="Calibri" w:cs="Arial"/>
          <w:color w:val="000000"/>
        </w:rPr>
        <w:t>0</w:t>
      </w:r>
      <w:r w:rsidRPr="006B7A6F">
        <w:rPr>
          <w:rFonts w:ascii="Calibri" w:hAnsi="Calibri" w:cs="Arial"/>
          <w:color w:val="000000"/>
        </w:rPr>
        <w:t>cm.</w:t>
      </w:r>
      <w:r>
        <w:rPr>
          <w:rFonts w:ascii="Calibri" w:hAnsi="Calibri" w:cs="Arial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pregradni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zidovi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obostrano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malterisani</w:t>
      </w:r>
      <w:r w:rsidRPr="00D272E6">
        <w:rPr>
          <w:rFonts w:ascii="Calibri" w:hAnsi="Calibri"/>
          <w:color w:val="000000"/>
        </w:rPr>
        <w:t>.</w:t>
      </w:r>
    </w:p>
    <w:p w:rsidR="00F439A4" w:rsidRPr="00D272E6" w:rsidRDefault="00F439A4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>
        <w:rPr>
          <w:rFonts w:ascii="Calibri" w:hAnsi="Calibri" w:cs="Arial"/>
          <w:b/>
          <w:color w:val="000000"/>
        </w:rPr>
        <w:t>E</w:t>
      </w:r>
      <w:r w:rsidRPr="00D272E6">
        <w:rPr>
          <w:rFonts w:ascii="Calibri" w:hAnsi="Calibri"/>
          <w:b/>
          <w:color w:val="000000"/>
        </w:rPr>
        <w:t>.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STOLARIJA</w:t>
      </w:r>
      <w:r w:rsidRPr="00D272E6">
        <w:rPr>
          <w:rFonts w:ascii="Calibri" w:hAnsi="Calibri"/>
          <w:color w:val="000000"/>
        </w:rPr>
        <w:t>: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Svu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stolariju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izvesti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svemu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opisu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tendera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radova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mere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uzeti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licu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mesta</w:t>
      </w:r>
      <w:r w:rsidRPr="00D272E6">
        <w:rPr>
          <w:rFonts w:ascii="Calibri" w:hAnsi="Calibri"/>
          <w:color w:val="000000"/>
        </w:rPr>
        <w:t>.</w:t>
      </w:r>
      <w:r w:rsidRPr="00D272E6">
        <w:rPr>
          <w:rFonts w:ascii="Calibri" w:hAnsi="Calibri"/>
          <w:color w:val="000000"/>
        </w:rPr>
        <w:tab/>
      </w:r>
      <w:r w:rsidRPr="00D272E6">
        <w:rPr>
          <w:rFonts w:ascii="Calibri" w:hAnsi="Calibri"/>
          <w:color w:val="000000"/>
        </w:rPr>
        <w:tab/>
      </w:r>
      <w:r w:rsidRPr="00D272E6">
        <w:rPr>
          <w:rFonts w:ascii="Calibri" w:hAnsi="Calibri"/>
          <w:color w:val="000000"/>
        </w:rPr>
        <w:tab/>
      </w:r>
      <w:r w:rsidRPr="00D272E6">
        <w:rPr>
          <w:rFonts w:ascii="Calibri" w:hAnsi="Calibri"/>
          <w:color w:val="000000"/>
        </w:rPr>
        <w:tab/>
      </w:r>
      <w:r w:rsidRPr="00D272E6">
        <w:rPr>
          <w:rFonts w:ascii="Calibri" w:hAnsi="Calibri"/>
          <w:color w:val="000000"/>
        </w:rPr>
        <w:tab/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Unutra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nja</w:t>
      </w:r>
      <w:r w:rsidRPr="00D272E6">
        <w:rPr>
          <w:rFonts w:ascii="Calibri" w:hAnsi="Calibri"/>
          <w:color w:val="000000"/>
        </w:rPr>
        <w:t xml:space="preserve"> </w:t>
      </w:r>
      <w:r w:rsidRPr="006B7A6F">
        <w:rPr>
          <w:rFonts w:ascii="Calibri" w:hAnsi="Calibri" w:cs="Arial"/>
          <w:color w:val="000000"/>
        </w:rPr>
        <w:t>stolarija je od natur aluminijumskih višekomornih profila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Spoljna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fasadna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stolarija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od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natur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aluminijumskih</w:t>
      </w:r>
      <w:r w:rsidRPr="00D272E6">
        <w:rPr>
          <w:rFonts w:ascii="Calibri" w:hAnsi="Calibri"/>
          <w:color w:val="000000"/>
        </w:rPr>
        <w:t xml:space="preserve"> višekomo</w:t>
      </w:r>
      <w:r w:rsidRPr="00D272E6">
        <w:rPr>
          <w:rFonts w:ascii="Calibri" w:hAnsi="Calibri" w:cs="Arial"/>
          <w:color w:val="000000"/>
        </w:rPr>
        <w:t>rnih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profila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termi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mostom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zastakljena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izolacionim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staklom.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>
        <w:rPr>
          <w:rFonts w:ascii="Calibri" w:hAnsi="Calibri" w:cs="Arial"/>
          <w:b/>
          <w:color w:val="000000"/>
        </w:rPr>
        <w:t>F</w:t>
      </w:r>
      <w:r w:rsidRPr="00D272E6">
        <w:rPr>
          <w:rFonts w:ascii="Calibri" w:hAnsi="Calibri"/>
          <w:b/>
          <w:color w:val="000000"/>
        </w:rPr>
        <w:t>.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BRAVARIJA</w:t>
      </w:r>
      <w:r w:rsidRPr="00D272E6">
        <w:rPr>
          <w:rFonts w:ascii="Calibri" w:hAnsi="Calibri"/>
          <w:color w:val="000000"/>
        </w:rPr>
        <w:t>:</w:t>
      </w:r>
      <w:r w:rsidRPr="00D272E6">
        <w:rPr>
          <w:rFonts w:ascii="Calibri" w:hAnsi="Calibri"/>
          <w:color w:val="000000"/>
        </w:rPr>
        <w:tab/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Bravariju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izvesti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svemu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opisu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tendera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radova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mere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uzeti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licu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mesta</w:t>
      </w:r>
      <w:r w:rsidRPr="00D272E6">
        <w:rPr>
          <w:rFonts w:ascii="Calibri" w:hAnsi="Calibri"/>
          <w:color w:val="000000"/>
        </w:rPr>
        <w:t>.</w:t>
      </w:r>
      <w:r w:rsidRPr="00D272E6">
        <w:rPr>
          <w:rFonts w:ascii="Calibri" w:hAnsi="Calibri"/>
          <w:color w:val="000000"/>
        </w:rPr>
        <w:tab/>
      </w:r>
    </w:p>
    <w:p w:rsidR="00394471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 w:cs="Arial"/>
          <w:b/>
          <w:color w:val="000000"/>
        </w:rPr>
      </w:pP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>
        <w:rPr>
          <w:rFonts w:ascii="Calibri" w:hAnsi="Calibri" w:cs="Arial"/>
          <w:b/>
          <w:color w:val="000000"/>
        </w:rPr>
        <w:t>G</w:t>
      </w:r>
      <w:r w:rsidRPr="00D272E6">
        <w:rPr>
          <w:rFonts w:ascii="Calibri" w:hAnsi="Calibri"/>
          <w:b/>
          <w:color w:val="000000"/>
        </w:rPr>
        <w:t>.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LIMARSKI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RADOVI</w:t>
      </w:r>
      <w:r w:rsidRPr="00D272E6">
        <w:rPr>
          <w:rFonts w:ascii="Calibri" w:hAnsi="Calibri"/>
          <w:color w:val="000000"/>
        </w:rPr>
        <w:t>:</w:t>
      </w:r>
    </w:p>
    <w:p w:rsidR="00394471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O</w:t>
      </w:r>
      <w:r w:rsidRPr="00D272E6">
        <w:rPr>
          <w:rFonts w:ascii="Calibri" w:hAnsi="Calibri" w:cs="Arial"/>
          <w:color w:val="000000"/>
        </w:rPr>
        <w:t>dvodnjavanje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krovnih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povr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ina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objekta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vr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 xml:space="preserve">putem </w:t>
      </w:r>
      <w:r>
        <w:rPr>
          <w:rFonts w:ascii="Calibri" w:hAnsi="Calibri" w:cs="Arial"/>
          <w:color w:val="000000"/>
        </w:rPr>
        <w:t>horizontalnih</w:t>
      </w:r>
      <w:r w:rsidRPr="00D272E6">
        <w:rPr>
          <w:rFonts w:ascii="Calibri" w:hAnsi="Calibri" w:cs="Arial"/>
          <w:color w:val="000000"/>
        </w:rPr>
        <w:t xml:space="preserve"> oluka 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vertikalnih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olu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nih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kanala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od</w:t>
      </w:r>
      <w:r w:rsidRPr="00D272E6">
        <w:rPr>
          <w:rFonts w:ascii="Calibri" w:hAnsi="Calibri"/>
          <w:color w:val="000000"/>
        </w:rPr>
        <w:t xml:space="preserve"> plastificiranog </w:t>
      </w:r>
      <w:r w:rsidRPr="00D272E6">
        <w:rPr>
          <w:rFonts w:ascii="Calibri" w:hAnsi="Calibri" w:cs="Arial"/>
          <w:color w:val="000000"/>
        </w:rPr>
        <w:t>lima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Svi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op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ivi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spojevi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krovnog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pokriva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rade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</w:t>
      </w:r>
      <w:r w:rsidRPr="00D272E6">
        <w:rPr>
          <w:rFonts w:ascii="Calibri" w:hAnsi="Calibri"/>
          <w:color w:val="000000"/>
        </w:rPr>
        <w:t xml:space="preserve"> plastificiran</w:t>
      </w:r>
      <w:r w:rsidRPr="00D272E6">
        <w:rPr>
          <w:rFonts w:ascii="Calibri" w:hAnsi="Calibri" w:cs="Arial"/>
          <w:color w:val="000000"/>
        </w:rPr>
        <w:t>im</w:t>
      </w:r>
      <w:r w:rsidRPr="00D272E6">
        <w:rPr>
          <w:rFonts w:ascii="Calibri" w:hAnsi="Calibri"/>
          <w:color w:val="000000"/>
        </w:rPr>
        <w:t xml:space="preserve"> l</w:t>
      </w:r>
      <w:r w:rsidRPr="00D272E6">
        <w:rPr>
          <w:rFonts w:ascii="Calibri" w:hAnsi="Calibri" w:cs="Arial"/>
          <w:color w:val="000000"/>
        </w:rPr>
        <w:t>imom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Odvod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atmosferske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vode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preko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sopstvenog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poseda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recipijenta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atmosferskih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voda</w:t>
      </w:r>
      <w:r w:rsidRPr="00D272E6">
        <w:rPr>
          <w:rFonts w:ascii="Calibri" w:hAnsi="Calibri"/>
          <w:color w:val="000000"/>
        </w:rPr>
        <w:t>.</w:t>
      </w:r>
    </w:p>
    <w:p w:rsidR="0090172A" w:rsidRPr="00D272E6" w:rsidRDefault="0090172A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A254A3" w:rsidRPr="00394471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A254A3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90172A" w:rsidRDefault="0090172A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90172A" w:rsidRPr="00877393" w:rsidRDefault="0090172A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A254A3" w:rsidRPr="00394471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  <w:lang w:val="sr-Latn-RS"/>
        </w:rPr>
      </w:pPr>
      <w:bookmarkStart w:id="26" w:name="_Toc483228764"/>
      <w:r w:rsidRPr="00394471">
        <w:rPr>
          <w:rFonts w:asciiTheme="minorHAnsi" w:eastAsia="Calibri" w:hAnsiTheme="minorHAnsi"/>
          <w:noProof/>
          <w:sz w:val="24"/>
          <w:lang w:val="sr-Latn-RS"/>
        </w:rPr>
        <w:t>MATERIJALI I OBRADA</w:t>
      </w:r>
      <w:bookmarkEnd w:id="26"/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Spoljni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otvori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zatvoreni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su</w:t>
      </w:r>
      <w:r>
        <w:rPr>
          <w:rFonts w:ascii="Calibri" w:hAnsi="Calibri" w:cs="Arial"/>
          <w:color w:val="000000"/>
        </w:rPr>
        <w:t xml:space="preserve"> aluminijumskom </w:t>
      </w:r>
      <w:r w:rsidRPr="00D272E6">
        <w:rPr>
          <w:rFonts w:ascii="Calibri" w:hAnsi="Calibri" w:cs="Arial"/>
          <w:color w:val="000000"/>
        </w:rPr>
        <w:t>stolarijom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Kosi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krov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pokriven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je</w:t>
      </w:r>
      <w:r w:rsidRPr="00D272E6">
        <w:rPr>
          <w:rFonts w:ascii="Calibri" w:hAnsi="Calibri"/>
          <w:color w:val="000000"/>
        </w:rPr>
        <w:t xml:space="preserve"> </w:t>
      </w:r>
      <w:r w:rsidRPr="00284EF1">
        <w:rPr>
          <w:rFonts w:ascii="Calibri" w:hAnsi="Calibri"/>
          <w:color w:val="000000"/>
        </w:rPr>
        <w:t>fabričkim panelima. Krovni panel se sastoji od 2 sloja TR lima i ispune od poliuretana debljine 1</w:t>
      </w:r>
      <w:r>
        <w:rPr>
          <w:rFonts w:ascii="Calibri" w:hAnsi="Calibri"/>
          <w:color w:val="000000"/>
        </w:rPr>
        <w:t>6</w:t>
      </w:r>
      <w:r w:rsidRPr="00284EF1">
        <w:rPr>
          <w:rFonts w:ascii="Calibri" w:hAnsi="Calibri"/>
          <w:color w:val="000000"/>
        </w:rPr>
        <w:t>cm</w:t>
      </w:r>
      <w:r>
        <w:rPr>
          <w:rFonts w:ascii="Calibri" w:hAnsi="Calibri"/>
          <w:color w:val="000000"/>
        </w:rPr>
        <w:t>.</w:t>
      </w:r>
      <w:r w:rsidRPr="00D272E6">
        <w:rPr>
          <w:rFonts w:ascii="Calibri" w:hAnsi="Calibri"/>
          <w:color w:val="000000"/>
        </w:rPr>
        <w:t xml:space="preserve"> Završna fasadna </w:t>
      </w:r>
      <w:r w:rsidRPr="00D272E6">
        <w:rPr>
          <w:rFonts w:ascii="Calibri" w:hAnsi="Calibri" w:cs="Arial"/>
          <w:color w:val="000000"/>
        </w:rPr>
        <w:t>obrada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je</w:t>
      </w:r>
      <w:r w:rsidRPr="00D272E6">
        <w:rPr>
          <w:rFonts w:ascii="Calibri" w:hAnsi="Calibri"/>
          <w:color w:val="000000"/>
        </w:rPr>
        <w:t xml:space="preserve"> </w:t>
      </w:r>
      <w:r>
        <w:rPr>
          <w:rFonts w:ascii="Calibri" w:hAnsi="Calibri"/>
          <w:color w:val="000000"/>
        </w:rPr>
        <w:t>obloga od trapeznog lima.</w:t>
      </w:r>
    </w:p>
    <w:p w:rsidR="00394471" w:rsidRPr="00D272E6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D272E6">
        <w:rPr>
          <w:rFonts w:ascii="Calibri" w:hAnsi="Calibri" w:cs="Arial"/>
          <w:color w:val="000000"/>
        </w:rPr>
        <w:t>Unutra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nji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zidovi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 xml:space="preserve">se </w:t>
      </w:r>
      <w:r w:rsidRPr="00D272E6">
        <w:rPr>
          <w:rFonts w:ascii="Calibri" w:hAnsi="Calibri"/>
          <w:color w:val="000000"/>
        </w:rPr>
        <w:t xml:space="preserve">malterišu, </w:t>
      </w:r>
      <w:r w:rsidRPr="00D272E6">
        <w:rPr>
          <w:rFonts w:ascii="Calibri" w:hAnsi="Calibri" w:cs="Arial"/>
          <w:color w:val="000000"/>
        </w:rPr>
        <w:t>gletuju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disperzionom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tonu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izboru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investitora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Zidovi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sanitarnim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blokovima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obla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kerami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plo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icama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do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visine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plafona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kuhinji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visine</w:t>
      </w:r>
      <w:r w:rsidRPr="00D272E6">
        <w:rPr>
          <w:rFonts w:ascii="Calibri" w:hAnsi="Calibri"/>
          <w:color w:val="000000"/>
        </w:rPr>
        <w:t xml:space="preserve"> 1,60</w:t>
      </w:r>
      <w:r w:rsidRPr="00D272E6">
        <w:rPr>
          <w:rFonts w:ascii="Calibri" w:hAnsi="Calibri" w:cs="Arial"/>
          <w:color w:val="000000"/>
        </w:rPr>
        <w:t>m</w:t>
      </w:r>
      <w:r w:rsidRPr="00D272E6">
        <w:rPr>
          <w:rFonts w:ascii="Calibri" w:hAnsi="Calibri"/>
          <w:color w:val="000000"/>
        </w:rPr>
        <w:t xml:space="preserve">. </w:t>
      </w:r>
      <w:r>
        <w:rPr>
          <w:rFonts w:ascii="Calibri" w:hAnsi="Calibri"/>
          <w:color w:val="000000"/>
        </w:rPr>
        <w:t>Spušteni p</w:t>
      </w:r>
      <w:r w:rsidRPr="0080216F">
        <w:rPr>
          <w:rFonts w:ascii="Calibri" w:hAnsi="Calibri"/>
          <w:color w:val="000000"/>
        </w:rPr>
        <w:t>lafon</w:t>
      </w:r>
      <w:r>
        <w:rPr>
          <w:rFonts w:ascii="Calibri" w:hAnsi="Calibri"/>
          <w:color w:val="000000"/>
        </w:rPr>
        <w:t xml:space="preserve">i svih prostorija su predviđeni </w:t>
      </w:r>
      <w:r w:rsidRPr="0080216F">
        <w:rPr>
          <w:rFonts w:ascii="Calibri" w:hAnsi="Calibri"/>
          <w:color w:val="000000"/>
        </w:rPr>
        <w:t>od vatrootpornih gipsanih ploča na odgovarajućoj potkonstrukciji.</w:t>
      </w:r>
      <w:r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Plafonske površine se malterišu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gletuju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disperzionom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bojom</w:t>
      </w:r>
      <w:r w:rsidRPr="00D272E6">
        <w:rPr>
          <w:rFonts w:ascii="Calibri" w:hAnsi="Calibri"/>
          <w:color w:val="000000"/>
        </w:rPr>
        <w:t xml:space="preserve">. </w:t>
      </w:r>
      <w:r>
        <w:rPr>
          <w:rFonts w:ascii="Calibri" w:hAnsi="Calibri"/>
          <w:color w:val="000000"/>
        </w:rPr>
        <w:t>Deo p</w:t>
      </w:r>
      <w:r w:rsidRPr="00D272E6">
        <w:rPr>
          <w:rFonts w:ascii="Calibri" w:hAnsi="Calibri" w:cs="Arial"/>
          <w:color w:val="000000"/>
        </w:rPr>
        <w:t>odov</w:t>
      </w:r>
      <w:r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/>
          <w:color w:val="000000"/>
        </w:rPr>
        <w:t xml:space="preserve"> </w:t>
      </w:r>
      <w:r>
        <w:rPr>
          <w:rFonts w:ascii="Calibri" w:hAnsi="Calibri"/>
          <w:color w:val="000000"/>
        </w:rPr>
        <w:t>p</w:t>
      </w:r>
      <w:r w:rsidRPr="00D272E6">
        <w:rPr>
          <w:rFonts w:ascii="Calibri" w:hAnsi="Calibri" w:cs="Arial"/>
          <w:color w:val="000000"/>
        </w:rPr>
        <w:t>rostorija</w:t>
      </w:r>
      <w:r>
        <w:rPr>
          <w:rFonts w:ascii="Calibri" w:hAnsi="Calibri" w:cs="Arial"/>
          <w:color w:val="000000"/>
        </w:rPr>
        <w:t xml:space="preserve"> (kancelarija, garderoba, sanitarni blok)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obra</w:t>
      </w:r>
      <w:r w:rsidRPr="00D272E6">
        <w:rPr>
          <w:rFonts w:ascii="Calibri" w:hAnsi="Calibri" w:cs="Arial"/>
          <w:color w:val="000000"/>
          <w:lang w:val="sr-Cyrl-CS"/>
        </w:rPr>
        <w:t>đ</w:t>
      </w:r>
      <w:r w:rsidRPr="00D272E6">
        <w:rPr>
          <w:rFonts w:ascii="Calibri" w:hAnsi="Calibri" w:cs="Arial"/>
          <w:color w:val="000000"/>
        </w:rPr>
        <w:t>uju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kerami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kim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plo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icama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doma</w:t>
      </w:r>
      <w:r w:rsidRPr="00D272E6">
        <w:rPr>
          <w:rFonts w:ascii="Calibri" w:hAnsi="Calibri" w:cs="Arial"/>
          <w:color w:val="000000"/>
          <w:lang w:val="sr-Cyrl-CS"/>
        </w:rPr>
        <w:t>ć</w:t>
      </w:r>
      <w:r w:rsidRPr="00D272E6">
        <w:rPr>
          <w:rFonts w:ascii="Calibri" w:hAnsi="Calibri" w:cs="Arial"/>
          <w:color w:val="000000"/>
        </w:rPr>
        <w:t>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proizvo</w:t>
      </w:r>
      <w:r w:rsidRPr="00D272E6">
        <w:rPr>
          <w:rFonts w:ascii="Calibri" w:hAnsi="Calibri" w:cs="Arial"/>
          <w:color w:val="000000"/>
          <w:lang w:val="sr-Cyrl-CS"/>
        </w:rPr>
        <w:t>đ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klase</w:t>
      </w:r>
      <w:r>
        <w:rPr>
          <w:rFonts w:ascii="Calibri" w:hAnsi="Calibri" w:cs="Arial"/>
          <w:color w:val="000000"/>
        </w:rPr>
        <w:t>, odnosno ferobetonom u proizvodnom delu objekta.</w:t>
      </w:r>
    </w:p>
    <w:p w:rsidR="00A254A3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90172A" w:rsidRPr="00394471" w:rsidRDefault="0090172A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</w:p>
    <w:p w:rsidR="00A254A3" w:rsidRPr="00394471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  <w:lang w:val="sr-Latn-RS"/>
        </w:rPr>
      </w:pPr>
      <w:bookmarkStart w:id="27" w:name="_Toc483228765"/>
      <w:r w:rsidRPr="00394471">
        <w:rPr>
          <w:rFonts w:asciiTheme="minorHAnsi" w:eastAsia="Calibri" w:hAnsiTheme="minorHAnsi"/>
          <w:noProof/>
          <w:sz w:val="24"/>
          <w:lang w:val="sr-Latn-RS"/>
        </w:rPr>
        <w:t>TERMIČKA ZAŠTITA</w:t>
      </w:r>
      <w:bookmarkEnd w:id="27"/>
      <w:r w:rsidRPr="00394471">
        <w:rPr>
          <w:rFonts w:asciiTheme="minorHAnsi" w:eastAsia="Calibri" w:hAnsiTheme="minorHAnsi"/>
          <w:noProof/>
          <w:sz w:val="24"/>
          <w:lang w:val="sr-Latn-RS"/>
        </w:rPr>
        <w:tab/>
      </w:r>
    </w:p>
    <w:p w:rsidR="00A254A3" w:rsidRPr="00394471" w:rsidRDefault="00394471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394471">
        <w:rPr>
          <w:rFonts w:ascii="Calibri" w:hAnsi="Calibri" w:cs="Arial"/>
          <w:color w:val="000000"/>
          <w:lang w:val="sr-Latn-RS"/>
        </w:rPr>
        <w:t>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konstrukciji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poda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predviđeno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je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postavljanje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st</w:t>
      </w:r>
      <w:r w:rsidRPr="00D272E6">
        <w:rPr>
          <w:rFonts w:ascii="Calibri" w:hAnsi="Calibri" w:cs="Arial"/>
          <w:color w:val="000000"/>
          <w:lang w:val="sr-Cyrl-CS"/>
        </w:rPr>
        <w:t>i</w:t>
      </w:r>
      <w:r w:rsidRPr="00394471">
        <w:rPr>
          <w:rFonts w:ascii="Calibri" w:hAnsi="Calibri" w:cs="Arial"/>
          <w:color w:val="000000"/>
          <w:lang w:val="sr-Latn-RS"/>
        </w:rPr>
        <w:t>rodura d</w:t>
      </w:r>
      <w:r w:rsidRPr="00394471">
        <w:rPr>
          <w:rFonts w:ascii="Calibri" w:hAnsi="Calibri"/>
          <w:color w:val="000000"/>
          <w:lang w:val="sr-Latn-RS"/>
        </w:rPr>
        <w:t>=5,0</w:t>
      </w:r>
      <w:r w:rsidRPr="00394471">
        <w:rPr>
          <w:rFonts w:ascii="Calibri" w:hAnsi="Calibri" w:cs="Arial"/>
          <w:color w:val="000000"/>
          <w:lang w:val="sr-Latn-RS"/>
        </w:rPr>
        <w:t>cm</w:t>
      </w:r>
      <w:r w:rsidRPr="00394471">
        <w:rPr>
          <w:rFonts w:ascii="Calibri" w:hAnsi="Calibri"/>
          <w:color w:val="000000"/>
          <w:lang w:val="sr-Latn-RS"/>
        </w:rPr>
        <w:t xml:space="preserve">, </w:t>
      </w:r>
      <w:r w:rsidRPr="00394471">
        <w:rPr>
          <w:rFonts w:ascii="Calibri" w:hAnsi="Calibri" w:cs="Arial"/>
          <w:color w:val="000000"/>
          <w:lang w:val="sr-Latn-RS"/>
        </w:rPr>
        <w:t>uz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prethodno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postavljanje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pvc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folije</w:t>
      </w:r>
      <w:r w:rsidRPr="00394471">
        <w:rPr>
          <w:rFonts w:ascii="Calibri" w:hAnsi="Calibri"/>
          <w:color w:val="000000"/>
          <w:lang w:val="sr-Latn-RS"/>
        </w:rPr>
        <w:t xml:space="preserve">. </w:t>
      </w:r>
      <w:r>
        <w:rPr>
          <w:rFonts w:ascii="Calibri" w:hAnsi="Calibri"/>
          <w:color w:val="000000"/>
        </w:rPr>
        <w:t>Termoizolacija f</w:t>
      </w:r>
      <w:r w:rsidRPr="00FD4B4C">
        <w:rPr>
          <w:rFonts w:ascii="Calibri" w:hAnsi="Calibri"/>
          <w:color w:val="000000"/>
        </w:rPr>
        <w:t>asadni</w:t>
      </w:r>
      <w:r>
        <w:rPr>
          <w:rFonts w:ascii="Calibri" w:hAnsi="Calibri"/>
          <w:color w:val="000000"/>
        </w:rPr>
        <w:t>h</w:t>
      </w:r>
      <w:r w:rsidRPr="00FD4B4C">
        <w:rPr>
          <w:rFonts w:ascii="Calibri" w:hAnsi="Calibri"/>
          <w:color w:val="000000"/>
        </w:rPr>
        <w:t xml:space="preserve"> zidov</w:t>
      </w:r>
      <w:r>
        <w:rPr>
          <w:rFonts w:ascii="Calibri" w:hAnsi="Calibri"/>
          <w:color w:val="000000"/>
        </w:rPr>
        <w:t xml:space="preserve">a je od </w:t>
      </w:r>
      <w:r w:rsidRPr="00FD4B4C">
        <w:rPr>
          <w:rFonts w:ascii="Calibri" w:hAnsi="Calibri"/>
          <w:color w:val="000000"/>
        </w:rPr>
        <w:t>termoizolacionog sloja d=12cm od kamene vune</w:t>
      </w:r>
      <w:r>
        <w:rPr>
          <w:rFonts w:ascii="Calibri" w:hAnsi="Calibri"/>
          <w:color w:val="000000"/>
        </w:rPr>
        <w:t xml:space="preserve">. Termoizolacija krova je rešena </w:t>
      </w:r>
      <w:r w:rsidRPr="00284EF1">
        <w:rPr>
          <w:rFonts w:ascii="Calibri" w:hAnsi="Calibri"/>
          <w:color w:val="000000"/>
        </w:rPr>
        <w:t>fabričkim panelima</w:t>
      </w:r>
      <w:r>
        <w:rPr>
          <w:rFonts w:ascii="Calibri" w:hAnsi="Calibri"/>
          <w:color w:val="000000"/>
        </w:rPr>
        <w:t xml:space="preserve"> sa </w:t>
      </w:r>
      <w:r w:rsidRPr="00284EF1">
        <w:rPr>
          <w:rFonts w:ascii="Calibri" w:hAnsi="Calibri"/>
          <w:color w:val="000000"/>
        </w:rPr>
        <w:t>ispun</w:t>
      </w:r>
      <w:r>
        <w:rPr>
          <w:rFonts w:ascii="Calibri" w:hAnsi="Calibri"/>
          <w:color w:val="000000"/>
        </w:rPr>
        <w:t xml:space="preserve">om </w:t>
      </w:r>
      <w:r w:rsidRPr="00284EF1">
        <w:rPr>
          <w:rFonts w:ascii="Calibri" w:hAnsi="Calibri"/>
          <w:color w:val="000000"/>
        </w:rPr>
        <w:t>od poliuretana debljine 1</w:t>
      </w:r>
      <w:r>
        <w:rPr>
          <w:rFonts w:ascii="Calibri" w:hAnsi="Calibri"/>
          <w:color w:val="000000"/>
        </w:rPr>
        <w:t>6</w:t>
      </w:r>
      <w:r w:rsidRPr="00284EF1">
        <w:rPr>
          <w:rFonts w:ascii="Calibri" w:hAnsi="Calibri"/>
          <w:color w:val="000000"/>
        </w:rPr>
        <w:t>cm</w:t>
      </w:r>
      <w:r>
        <w:rPr>
          <w:rFonts w:ascii="Calibri" w:hAnsi="Calibri"/>
          <w:color w:val="000000"/>
        </w:rPr>
        <w:t>.</w:t>
      </w:r>
    </w:p>
    <w:p w:rsidR="00A254A3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90172A" w:rsidRPr="00394471" w:rsidRDefault="0090172A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A254A3" w:rsidRPr="00394471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  <w:lang w:val="sr-Latn-RS"/>
        </w:rPr>
      </w:pPr>
      <w:bookmarkStart w:id="28" w:name="_Toc483228766"/>
      <w:r w:rsidRPr="00394471">
        <w:rPr>
          <w:rFonts w:asciiTheme="minorHAnsi" w:eastAsia="Calibri" w:hAnsiTheme="minorHAnsi"/>
          <w:noProof/>
          <w:sz w:val="24"/>
          <w:lang w:val="sr-Latn-RS"/>
        </w:rPr>
        <w:t>HIDROIZOLACIJA</w:t>
      </w:r>
      <w:bookmarkEnd w:id="28"/>
    </w:p>
    <w:p w:rsidR="00A254A3" w:rsidRPr="00394471" w:rsidRDefault="00394471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394471">
        <w:rPr>
          <w:rFonts w:ascii="Calibri" w:hAnsi="Calibri" w:cs="Arial"/>
          <w:color w:val="000000"/>
          <w:lang w:val="sr-Latn-RS"/>
        </w:rPr>
        <w:t>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objektu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je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predvi</w:t>
      </w:r>
      <w:r w:rsidRPr="00D272E6">
        <w:rPr>
          <w:rFonts w:ascii="Calibri" w:hAnsi="Calibri" w:cs="Arial"/>
          <w:color w:val="000000"/>
          <w:lang w:val="sr-Cyrl-CS"/>
        </w:rPr>
        <w:t>đ</w:t>
      </w:r>
      <w:r w:rsidRPr="00394471">
        <w:rPr>
          <w:rFonts w:ascii="Calibri" w:hAnsi="Calibri" w:cs="Arial"/>
          <w:color w:val="000000"/>
          <w:lang w:val="sr-Latn-RS"/>
        </w:rPr>
        <w:t>ena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horizontalna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hidroizolacija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od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tri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sloja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vru</w:t>
      </w:r>
      <w:r w:rsidRPr="00D272E6">
        <w:rPr>
          <w:rFonts w:ascii="Calibri" w:hAnsi="Calibri" w:cs="Arial"/>
          <w:color w:val="000000"/>
          <w:lang w:val="sr-Cyrl-CS"/>
        </w:rPr>
        <w:t>ć</w:t>
      </w:r>
      <w:r w:rsidRPr="00394471">
        <w:rPr>
          <w:rFonts w:ascii="Calibri" w:hAnsi="Calibri" w:cs="Arial"/>
          <w:color w:val="000000"/>
          <w:lang w:val="sr-Latn-RS"/>
        </w:rPr>
        <w:t>eg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bitumena</w:t>
      </w:r>
      <w:r w:rsidRPr="00394471">
        <w:rPr>
          <w:rFonts w:ascii="Calibri" w:hAnsi="Calibri"/>
          <w:color w:val="000000"/>
          <w:lang w:val="sr-Latn-RS"/>
        </w:rPr>
        <w:t xml:space="preserve">, </w:t>
      </w:r>
      <w:r w:rsidRPr="00394471">
        <w:rPr>
          <w:rFonts w:ascii="Calibri" w:hAnsi="Calibri" w:cs="Arial"/>
          <w:color w:val="000000"/>
          <w:lang w:val="sr-Latn-RS"/>
        </w:rPr>
        <w:t>jednog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hladnog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premaza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bitulitom</w:t>
      </w:r>
      <w:r w:rsidRPr="00394471">
        <w:rPr>
          <w:rFonts w:ascii="Calibri" w:hAnsi="Calibri"/>
          <w:color w:val="000000"/>
          <w:lang w:val="sr-Latn-RS"/>
        </w:rPr>
        <w:t xml:space="preserve">, </w:t>
      </w:r>
      <w:r w:rsidRPr="00394471">
        <w:rPr>
          <w:rFonts w:ascii="Calibri" w:hAnsi="Calibri" w:cs="Arial"/>
          <w:color w:val="000000"/>
          <w:lang w:val="sr-Latn-RS"/>
        </w:rPr>
        <w:t>jednog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sloja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Kraberoida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i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jednog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sloja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Gralbita</w:t>
      </w:r>
      <w:r w:rsidRPr="00394471">
        <w:rPr>
          <w:rFonts w:ascii="Calibri" w:hAnsi="Calibri"/>
          <w:color w:val="000000"/>
          <w:lang w:val="sr-Latn-RS"/>
        </w:rPr>
        <w:t xml:space="preserve">, </w:t>
      </w:r>
      <w:r w:rsidRPr="00394471">
        <w:rPr>
          <w:rFonts w:ascii="Calibri" w:hAnsi="Calibri" w:cs="Arial"/>
          <w:color w:val="000000"/>
          <w:lang w:val="sr-Latn-RS"/>
        </w:rPr>
        <w:t>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svemu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prema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opisu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predmeru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radova</w:t>
      </w:r>
      <w:r w:rsidRPr="00394471">
        <w:rPr>
          <w:rFonts w:ascii="Calibri" w:hAnsi="Calibri"/>
          <w:color w:val="000000"/>
          <w:lang w:val="sr-Latn-RS"/>
        </w:rPr>
        <w:t xml:space="preserve">. </w:t>
      </w:r>
      <w:r w:rsidRPr="00D272E6">
        <w:rPr>
          <w:rFonts w:ascii="Calibri" w:hAnsi="Calibri" w:cs="Arial"/>
          <w:color w:val="000000"/>
        </w:rPr>
        <w:t>Ista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hidroizolacija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predvi</w:t>
      </w:r>
      <w:r w:rsidRPr="00D272E6">
        <w:rPr>
          <w:rFonts w:ascii="Calibri" w:hAnsi="Calibri" w:cs="Arial"/>
          <w:color w:val="000000"/>
          <w:lang w:val="sr-Cyrl-CS"/>
        </w:rPr>
        <w:t>đ</w:t>
      </w:r>
      <w:r w:rsidRPr="00D272E6">
        <w:rPr>
          <w:rFonts w:ascii="Calibri" w:hAnsi="Calibri" w:cs="Arial"/>
          <w:color w:val="000000"/>
        </w:rPr>
        <w:t>ena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w</w:t>
      </w:r>
      <w:r w:rsidRPr="00D272E6">
        <w:rPr>
          <w:rFonts w:ascii="Calibri" w:hAnsi="Calibri" w:cs="Arial"/>
          <w:color w:val="000000"/>
        </w:rPr>
        <w:t>c</w:t>
      </w:r>
      <w:r w:rsidRPr="00D272E6">
        <w:rPr>
          <w:rFonts w:ascii="Calibri" w:hAnsi="Calibri"/>
          <w:color w:val="000000"/>
        </w:rPr>
        <w:t>-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>.</w:t>
      </w:r>
      <w:r w:rsidR="00A254A3" w:rsidRPr="00394471">
        <w:rPr>
          <w:rFonts w:ascii="Calibri" w:hAnsi="Calibri"/>
          <w:color w:val="000000"/>
          <w:lang w:val="sr-Latn-RS"/>
        </w:rPr>
        <w:t xml:space="preserve"> </w:t>
      </w:r>
    </w:p>
    <w:p w:rsidR="00A254A3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 w:cs="Arial"/>
          <w:b/>
          <w:color w:val="000000"/>
          <w:u w:val="single"/>
          <w:lang w:val="sr-Latn-RS"/>
        </w:rPr>
      </w:pPr>
    </w:p>
    <w:p w:rsidR="0090172A" w:rsidRPr="00394471" w:rsidRDefault="0090172A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 w:cs="Arial"/>
          <w:b/>
          <w:color w:val="000000"/>
          <w:u w:val="single"/>
          <w:lang w:val="sr-Latn-RS"/>
        </w:rPr>
      </w:pPr>
    </w:p>
    <w:p w:rsidR="00A254A3" w:rsidRPr="00394471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  <w:lang w:val="sr-Latn-RS"/>
        </w:rPr>
      </w:pPr>
      <w:bookmarkStart w:id="29" w:name="_Toc483228767"/>
      <w:r w:rsidRPr="00394471">
        <w:rPr>
          <w:rFonts w:asciiTheme="minorHAnsi" w:eastAsia="Calibri" w:hAnsiTheme="minorHAnsi"/>
          <w:noProof/>
          <w:sz w:val="24"/>
          <w:lang w:val="sr-Latn-RS"/>
        </w:rPr>
        <w:t>ZVUČNA IZOLACIJA</w:t>
      </w:r>
      <w:bookmarkEnd w:id="29"/>
    </w:p>
    <w:p w:rsidR="00A254A3" w:rsidRPr="00877393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394471">
        <w:rPr>
          <w:rFonts w:ascii="Calibri" w:hAnsi="Calibri" w:cs="Arial"/>
          <w:color w:val="000000"/>
          <w:lang w:val="sr-Latn-RS"/>
        </w:rPr>
        <w:t>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objektu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je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predviđena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zvučna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izolacija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plivajućih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podova</w:t>
      </w:r>
      <w:r w:rsidRPr="00394471">
        <w:rPr>
          <w:rFonts w:ascii="Calibri" w:hAnsi="Calibri"/>
          <w:color w:val="000000"/>
          <w:lang w:val="sr-Latn-RS"/>
        </w:rPr>
        <w:t xml:space="preserve"> 1. </w:t>
      </w:r>
      <w:r w:rsidRPr="00394471">
        <w:rPr>
          <w:rFonts w:ascii="Calibri" w:hAnsi="Calibri" w:cs="Arial"/>
          <w:color w:val="000000"/>
          <w:lang w:val="sr-Latn-RS"/>
        </w:rPr>
        <w:t>sprata</w:t>
      </w:r>
      <w:r w:rsidRPr="00394471">
        <w:rPr>
          <w:rFonts w:ascii="Calibri" w:hAnsi="Calibri"/>
          <w:color w:val="000000"/>
          <w:lang w:val="sr-Latn-RS"/>
        </w:rPr>
        <w:t xml:space="preserve"> </w:t>
      </w:r>
      <w:r w:rsidRPr="00394471">
        <w:rPr>
          <w:rFonts w:ascii="Calibri" w:hAnsi="Calibri" w:cs="Arial"/>
          <w:color w:val="000000"/>
          <w:lang w:val="sr-Latn-RS"/>
        </w:rPr>
        <w:t>stirodurom</w:t>
      </w:r>
      <w:r w:rsidRPr="00877393">
        <w:rPr>
          <w:rFonts w:ascii="Calibri" w:hAnsi="Calibri"/>
          <w:color w:val="000000"/>
          <w:lang w:val="sr-Latn-RS"/>
        </w:rPr>
        <w:t xml:space="preserve"> </w:t>
      </w:r>
      <w:r w:rsidRPr="00877393">
        <w:rPr>
          <w:rFonts w:ascii="Calibri" w:hAnsi="Calibri" w:cs="Arial"/>
          <w:color w:val="000000"/>
          <w:lang w:val="sr-Latn-RS"/>
        </w:rPr>
        <w:t>d</w:t>
      </w:r>
      <w:r w:rsidRPr="00877393">
        <w:rPr>
          <w:rFonts w:ascii="Calibri" w:hAnsi="Calibri"/>
          <w:color w:val="000000"/>
          <w:lang w:val="sr-Latn-RS"/>
        </w:rPr>
        <w:t>=2,0</w:t>
      </w:r>
      <w:r w:rsidRPr="00877393">
        <w:rPr>
          <w:rFonts w:ascii="Calibri" w:hAnsi="Calibri" w:cs="Arial"/>
          <w:color w:val="000000"/>
          <w:lang w:val="sr-Latn-RS"/>
        </w:rPr>
        <w:t>cm</w:t>
      </w:r>
      <w:r w:rsidRPr="00877393">
        <w:rPr>
          <w:rFonts w:ascii="Calibri" w:hAnsi="Calibri"/>
          <w:color w:val="000000"/>
          <w:lang w:val="sr-Latn-RS"/>
        </w:rPr>
        <w:t>.</w:t>
      </w:r>
    </w:p>
    <w:p w:rsidR="00A254A3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90172A" w:rsidRDefault="0090172A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3810B5" w:rsidRDefault="003810B5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A254A3" w:rsidRPr="00394471" w:rsidRDefault="00A254A3" w:rsidP="009628D7">
      <w:pPr>
        <w:pStyle w:val="Heading2"/>
        <w:ind w:hanging="546"/>
        <w:rPr>
          <w:rFonts w:asciiTheme="minorHAnsi" w:eastAsia="Calibri" w:hAnsiTheme="minorHAnsi"/>
          <w:noProof/>
          <w:sz w:val="24"/>
          <w:lang w:val="sr-Latn-RS"/>
        </w:rPr>
      </w:pPr>
      <w:bookmarkStart w:id="30" w:name="_Toc483228768"/>
      <w:r w:rsidRPr="00394471">
        <w:rPr>
          <w:rFonts w:asciiTheme="minorHAnsi" w:eastAsia="Calibri" w:hAnsiTheme="minorHAnsi"/>
          <w:noProof/>
          <w:sz w:val="24"/>
          <w:lang w:val="sr-Latn-RS"/>
        </w:rPr>
        <w:t>INSTALACIJE</w:t>
      </w:r>
      <w:bookmarkEnd w:id="30"/>
    </w:p>
    <w:p w:rsidR="00394471" w:rsidRPr="00CA24C0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CA24C0">
        <w:rPr>
          <w:rFonts w:ascii="Calibri" w:hAnsi="Calibri"/>
          <w:color w:val="000000"/>
        </w:rPr>
        <w:t>-Odvod otpadnih voda izvesti u septičku jamu koja će se naći na parceli investitora a u svemu prema uslovima nadležnog distributera;</w:t>
      </w:r>
    </w:p>
    <w:p w:rsidR="00394471" w:rsidRPr="00CA24C0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</w:rPr>
      </w:pPr>
      <w:r w:rsidRPr="00CA24C0">
        <w:rPr>
          <w:rFonts w:ascii="Calibri" w:hAnsi="Calibri"/>
          <w:color w:val="000000"/>
        </w:rPr>
        <w:t>-Za snabdevanje objekta sirovom vodom predvideti priključak na lokalnu vodovodnu mrežu u svemu prema uslovima nadležnog distributera;</w:t>
      </w:r>
    </w:p>
    <w:p w:rsidR="00394471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 w:cs="Arial"/>
          <w:color w:val="000000"/>
        </w:rPr>
      </w:pPr>
      <w:r w:rsidRPr="00CA24C0">
        <w:rPr>
          <w:rFonts w:ascii="Calibri" w:hAnsi="Calibri"/>
          <w:color w:val="000000"/>
        </w:rPr>
        <w:t xml:space="preserve">-Za snabdevanje objekta električnom energijom vrši se priključenje na postojeću </w:t>
      </w:r>
      <w:r>
        <w:rPr>
          <w:rFonts w:ascii="Calibri" w:hAnsi="Calibri"/>
          <w:color w:val="000000"/>
        </w:rPr>
        <w:t xml:space="preserve">elektroenergetsku mrežu </w:t>
      </w:r>
      <w:r w:rsidRPr="00CA24C0">
        <w:rPr>
          <w:rFonts w:ascii="Calibri" w:hAnsi="Calibri"/>
          <w:color w:val="000000"/>
        </w:rPr>
        <w:t>u svemu prema uslovima nadležnog distributera.</w:t>
      </w:r>
    </w:p>
    <w:p w:rsidR="00A254A3" w:rsidRPr="00877393" w:rsidRDefault="00394471" w:rsidP="00394471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D272E6">
        <w:rPr>
          <w:rFonts w:ascii="Calibri" w:hAnsi="Calibri" w:cs="Arial"/>
          <w:color w:val="000000"/>
        </w:rPr>
        <w:t>Projekti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navedenih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instalacija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bi</w:t>
      </w:r>
      <w:r w:rsidRPr="00D272E6">
        <w:rPr>
          <w:rFonts w:ascii="Calibri" w:hAnsi="Calibri" w:cs="Arial"/>
          <w:color w:val="000000"/>
          <w:lang w:val="sr-Cyrl-CS"/>
        </w:rPr>
        <w:t>ć</w:t>
      </w:r>
      <w:r w:rsidRPr="00D272E6">
        <w:rPr>
          <w:rFonts w:ascii="Calibri" w:hAnsi="Calibri" w:cs="Arial"/>
          <w:color w:val="000000"/>
        </w:rPr>
        <w:t>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ura</w:t>
      </w:r>
      <w:r w:rsidRPr="00D272E6">
        <w:rPr>
          <w:rFonts w:ascii="Calibri" w:hAnsi="Calibri" w:cs="Arial"/>
          <w:color w:val="000000"/>
          <w:lang w:val="sr-Cyrl-CS"/>
        </w:rPr>
        <w:t>đ</w:t>
      </w:r>
      <w:r w:rsidRPr="00D272E6">
        <w:rPr>
          <w:rFonts w:ascii="Calibri" w:hAnsi="Calibri" w:cs="Arial"/>
          <w:color w:val="000000"/>
        </w:rPr>
        <w:t>eni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kao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posebni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elaborati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okviru</w:t>
      </w:r>
      <w:r w:rsidRPr="00D272E6">
        <w:rPr>
          <w:rFonts w:ascii="Calibri" w:hAnsi="Calibri"/>
          <w:color w:val="000000"/>
        </w:rPr>
        <w:t xml:space="preserve"> </w:t>
      </w:r>
      <w:r>
        <w:rPr>
          <w:rFonts w:ascii="Calibri" w:hAnsi="Calibri"/>
          <w:color w:val="000000"/>
        </w:rPr>
        <w:t>faze projekta za građevinsku dozvolu odnosno projekta za izvođenje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Objekat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priklju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uje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postoje</w:t>
      </w:r>
      <w:r w:rsidRPr="00D272E6">
        <w:rPr>
          <w:rFonts w:ascii="Calibri" w:hAnsi="Calibri" w:cs="Arial"/>
          <w:color w:val="000000"/>
          <w:lang w:val="sr-Cyrl-CS"/>
        </w:rPr>
        <w:t>ć</w:t>
      </w:r>
      <w:r w:rsidRPr="00D272E6">
        <w:rPr>
          <w:rFonts w:ascii="Calibri" w:hAnsi="Calibri" w:cs="Arial"/>
          <w:color w:val="000000"/>
        </w:rPr>
        <w:t>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instalacije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vodovoda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kanalizacije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izgradnjom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revizionih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ahtova</w:t>
      </w:r>
      <w:r w:rsidRPr="00D272E6">
        <w:rPr>
          <w:rFonts w:ascii="Calibri" w:hAnsi="Calibri"/>
          <w:color w:val="000000"/>
        </w:rPr>
        <w:t xml:space="preserve">, </w:t>
      </w:r>
      <w:r w:rsidRPr="00D272E6">
        <w:rPr>
          <w:rFonts w:ascii="Calibri" w:hAnsi="Calibri" w:cs="Arial"/>
          <w:color w:val="000000"/>
        </w:rPr>
        <w:t>kao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vodovodnog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  <w:lang w:val="sr-Cyrl-CS"/>
        </w:rPr>
        <w:t>š</w:t>
      </w:r>
      <w:r w:rsidRPr="00D272E6">
        <w:rPr>
          <w:rFonts w:ascii="Calibri" w:hAnsi="Calibri" w:cs="Arial"/>
          <w:color w:val="000000"/>
        </w:rPr>
        <w:t>ahta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neposredno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iza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regulacione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linije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Objekat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od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glavnog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razvodnog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ormana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priklju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uje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NN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mre</w:t>
      </w:r>
      <w:r w:rsidRPr="00D272E6">
        <w:rPr>
          <w:rFonts w:ascii="Calibri" w:hAnsi="Calibri" w:cs="Arial"/>
          <w:color w:val="000000"/>
          <w:lang w:val="sr-Cyrl-CS"/>
        </w:rPr>
        <w:t>ž</w:t>
      </w:r>
      <w:r w:rsidRPr="00D272E6">
        <w:rPr>
          <w:rFonts w:ascii="Calibri" w:hAnsi="Calibri" w:cs="Arial"/>
          <w:color w:val="000000"/>
        </w:rPr>
        <w:t>u</w:t>
      </w:r>
      <w:r w:rsidRPr="00D272E6">
        <w:rPr>
          <w:rFonts w:ascii="Calibri" w:hAnsi="Calibri"/>
          <w:color w:val="000000"/>
        </w:rPr>
        <w:t xml:space="preserve">. </w:t>
      </w:r>
      <w:r w:rsidRPr="00D272E6">
        <w:rPr>
          <w:rFonts w:ascii="Calibri" w:hAnsi="Calibri" w:cs="Arial"/>
          <w:color w:val="000000"/>
        </w:rPr>
        <w:t>Za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priklju</w:t>
      </w:r>
      <w:r w:rsidRPr="00D272E6">
        <w:rPr>
          <w:rFonts w:ascii="Calibri" w:hAnsi="Calibri" w:cs="Arial"/>
          <w:color w:val="000000"/>
          <w:lang w:val="sr-Cyrl-CS"/>
        </w:rPr>
        <w:t>č</w:t>
      </w:r>
      <w:r w:rsidRPr="00D272E6">
        <w:rPr>
          <w:rFonts w:ascii="Calibri" w:hAnsi="Calibri" w:cs="Arial"/>
          <w:color w:val="000000"/>
        </w:rPr>
        <w:t>enje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svih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instalacija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pribav</w:t>
      </w:r>
      <w:r>
        <w:rPr>
          <w:rFonts w:ascii="Calibri" w:hAnsi="Calibri" w:cs="Arial"/>
          <w:color w:val="000000"/>
        </w:rPr>
        <w:t xml:space="preserve">iti </w:t>
      </w:r>
      <w:r w:rsidRPr="00D272E6">
        <w:rPr>
          <w:rFonts w:ascii="Calibri" w:hAnsi="Calibri" w:cs="Arial"/>
          <w:color w:val="000000"/>
        </w:rPr>
        <w:t>saglasnosti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distributera</w:t>
      </w:r>
      <w:r w:rsidRPr="00D272E6">
        <w:rPr>
          <w:rFonts w:ascii="Calibri" w:hAnsi="Calibri"/>
          <w:color w:val="000000"/>
        </w:rPr>
        <w:t>. Za g</w:t>
      </w:r>
      <w:r w:rsidRPr="00D272E6">
        <w:rPr>
          <w:rFonts w:ascii="Calibri" w:hAnsi="Calibri" w:cs="Arial"/>
          <w:color w:val="000000"/>
        </w:rPr>
        <w:t>rejanje</w:t>
      </w:r>
      <w:r w:rsidRPr="00D272E6">
        <w:rPr>
          <w:rFonts w:ascii="Calibri" w:hAnsi="Calibri"/>
          <w:color w:val="000000"/>
        </w:rPr>
        <w:t xml:space="preserve"> </w:t>
      </w:r>
      <w:r w:rsidRPr="00D272E6">
        <w:rPr>
          <w:rFonts w:ascii="Calibri" w:hAnsi="Calibri" w:cs="Arial"/>
          <w:color w:val="000000"/>
        </w:rPr>
        <w:t>objekta</w:t>
      </w:r>
      <w:r w:rsidRPr="00D272E6">
        <w:rPr>
          <w:rFonts w:ascii="Calibri" w:hAnsi="Calibri"/>
          <w:color w:val="000000"/>
        </w:rPr>
        <w:t xml:space="preserve"> se predvi</w:t>
      </w:r>
      <w:r>
        <w:rPr>
          <w:rFonts w:ascii="Calibri" w:hAnsi="Calibri"/>
          <w:color w:val="000000"/>
        </w:rPr>
        <w:t>đ</w:t>
      </w:r>
      <w:r w:rsidRPr="00D272E6">
        <w:rPr>
          <w:rFonts w:ascii="Calibri" w:hAnsi="Calibri"/>
          <w:color w:val="000000"/>
        </w:rPr>
        <w:t>a grejanje</w:t>
      </w:r>
      <w:r>
        <w:rPr>
          <w:rFonts w:ascii="Calibri" w:hAnsi="Calibri"/>
          <w:color w:val="000000"/>
        </w:rPr>
        <w:t xml:space="preserve"> topim vazduhom</w:t>
      </w:r>
      <w:r w:rsidRPr="00D272E6">
        <w:rPr>
          <w:rFonts w:ascii="Calibri" w:hAnsi="Calibri"/>
          <w:color w:val="000000"/>
        </w:rPr>
        <w:t xml:space="preserve"> </w:t>
      </w:r>
      <w:r>
        <w:rPr>
          <w:rFonts w:ascii="Calibri" w:hAnsi="Calibri"/>
          <w:color w:val="000000"/>
        </w:rPr>
        <w:t xml:space="preserve">od kotla </w:t>
      </w:r>
      <w:r w:rsidRPr="00D272E6">
        <w:rPr>
          <w:rFonts w:ascii="Calibri" w:hAnsi="Calibri"/>
          <w:color w:val="000000"/>
        </w:rPr>
        <w:t xml:space="preserve">na </w:t>
      </w:r>
      <w:r>
        <w:rPr>
          <w:rFonts w:ascii="Calibri" w:hAnsi="Calibri"/>
          <w:color w:val="000000"/>
        </w:rPr>
        <w:t>čvrsto gorivo koji se koristi u postupku obrade lešnika.</w:t>
      </w:r>
    </w:p>
    <w:p w:rsidR="00A254A3" w:rsidRPr="00877393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A254A3" w:rsidRPr="00A63307" w:rsidRDefault="00A254A3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p w:rsidR="00D272E6" w:rsidRPr="00A63307" w:rsidRDefault="00D272E6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  <w:r w:rsidRPr="00A63307">
        <w:rPr>
          <w:rFonts w:ascii="Calibri" w:hAnsi="Calibri"/>
          <w:color w:val="000000"/>
          <w:lang w:val="sr-Latn-RS"/>
        </w:rPr>
        <w:tab/>
      </w:r>
      <w:r w:rsidRPr="00A63307">
        <w:rPr>
          <w:rFonts w:ascii="Calibri" w:hAnsi="Calibri"/>
          <w:color w:val="000000"/>
          <w:lang w:val="sr-Latn-RS"/>
        </w:rPr>
        <w:tab/>
      </w:r>
      <w:r w:rsidRPr="00A63307">
        <w:rPr>
          <w:rFonts w:ascii="Calibri" w:hAnsi="Calibri"/>
          <w:color w:val="000000"/>
          <w:lang w:val="sr-Latn-RS"/>
        </w:rPr>
        <w:tab/>
      </w:r>
    </w:p>
    <w:p w:rsidR="00CA24C0" w:rsidRPr="00A63307" w:rsidRDefault="00CA24C0" w:rsidP="009628D7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alibri" w:hAnsi="Calibri"/>
          <w:color w:val="000000"/>
          <w:lang w:val="sr-Latn-RS"/>
        </w:rPr>
      </w:pPr>
    </w:p>
    <w:tbl>
      <w:tblPr>
        <w:tblStyle w:val="TableGrid"/>
        <w:tblpPr w:leftFromText="180" w:rightFromText="180" w:vertAnchor="text" w:horzAnchor="margin" w:tblpXSpec="right" w:tblpY="230"/>
        <w:tblW w:w="38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3"/>
      </w:tblGrid>
      <w:tr w:rsidR="0092098F" w:rsidRPr="00F918F8" w:rsidTr="0092098F">
        <w:tc>
          <w:tcPr>
            <w:tcW w:w="3873" w:type="dxa"/>
          </w:tcPr>
          <w:p w:rsidR="0092098F" w:rsidRPr="00F918F8" w:rsidRDefault="0092098F" w:rsidP="009628D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b/>
                <w:lang w:val="sr-Latn-RS"/>
              </w:rPr>
            </w:pPr>
            <w:r w:rsidRPr="00F918F8">
              <w:rPr>
                <w:rFonts w:asciiTheme="minorHAnsi" w:hAnsiTheme="minorHAnsi" w:cs="Arial"/>
                <w:b/>
                <w:lang w:val="sr-Latn-RS"/>
              </w:rPr>
              <w:t xml:space="preserve">Odgovorni </w:t>
            </w:r>
            <w:r w:rsidR="00AE21A3">
              <w:rPr>
                <w:rFonts w:asciiTheme="minorHAnsi" w:hAnsiTheme="minorHAnsi" w:cs="Arial"/>
                <w:b/>
                <w:lang w:val="sr-Latn-RS"/>
              </w:rPr>
              <w:t>urbanista</w:t>
            </w:r>
            <w:r w:rsidRPr="00F918F8">
              <w:rPr>
                <w:rFonts w:asciiTheme="minorHAnsi" w:hAnsiTheme="minorHAnsi" w:cs="Arial"/>
                <w:b/>
                <w:lang w:val="sr-Latn-RS"/>
              </w:rPr>
              <w:t>:</w:t>
            </w:r>
          </w:p>
          <w:p w:rsidR="0092098F" w:rsidRPr="00F918F8" w:rsidRDefault="0092098F" w:rsidP="009628D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b/>
                <w:u w:val="single"/>
                <w:lang w:val="sr-Latn-RS"/>
              </w:rPr>
            </w:pPr>
          </w:p>
        </w:tc>
      </w:tr>
      <w:tr w:rsidR="0092098F" w:rsidRPr="00F918F8" w:rsidTr="0092098F">
        <w:trPr>
          <w:trHeight w:val="165"/>
        </w:trPr>
        <w:tc>
          <w:tcPr>
            <w:tcW w:w="3873" w:type="dxa"/>
            <w:tcBorders>
              <w:bottom w:val="single" w:sz="4" w:space="0" w:color="auto"/>
            </w:tcBorders>
          </w:tcPr>
          <w:p w:rsidR="0092098F" w:rsidRPr="00F918F8" w:rsidRDefault="00D16444" w:rsidP="009628D7">
            <w:pPr>
              <w:keepNext/>
              <w:jc w:val="both"/>
              <w:rPr>
                <w:rFonts w:asciiTheme="minorHAnsi" w:hAnsiTheme="minorHAnsi" w:cs="Arial"/>
                <w:lang w:val="sr-Latn-RS"/>
              </w:rPr>
            </w:pPr>
            <w:r w:rsidRPr="00D16444">
              <w:rPr>
                <w:rFonts w:asciiTheme="minorHAnsi" w:hAnsiTheme="minorHAnsi" w:cs="Arial"/>
                <w:bCs/>
                <w:noProof/>
                <w:lang w:val="sr-Latn-RS" w:eastAsia="sr-Latn-RS"/>
              </w:rPr>
              <w:drawing>
                <wp:anchor distT="0" distB="0" distL="114300" distR="114300" simplePos="0" relativeHeight="251659264" behindDoc="1" locked="0" layoutInCell="1" allowOverlap="1" wp14:anchorId="114A5CF0" wp14:editId="6CDC2127">
                  <wp:simplePos x="0" y="0"/>
                  <wp:positionH relativeFrom="column">
                    <wp:posOffset>1458464</wp:posOffset>
                  </wp:positionH>
                  <wp:positionV relativeFrom="paragraph">
                    <wp:posOffset>41910</wp:posOffset>
                  </wp:positionV>
                  <wp:extent cx="1419225" cy="1238250"/>
                  <wp:effectExtent l="0" t="0" r="9525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23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2098F" w:rsidRPr="00F918F8">
              <w:rPr>
                <w:rFonts w:asciiTheme="minorHAnsi" w:hAnsiTheme="minorHAnsi" w:cs="Arial"/>
                <w:lang w:val="sr-Latn-RS"/>
              </w:rPr>
              <w:t>Goran Grozdić, dipl.inž.arh.</w:t>
            </w:r>
          </w:p>
          <w:p w:rsidR="0092098F" w:rsidRPr="00F918F8" w:rsidRDefault="00D16444" w:rsidP="009628D7">
            <w:pPr>
              <w:keepNext/>
              <w:jc w:val="both"/>
              <w:rPr>
                <w:rFonts w:asciiTheme="minorHAnsi" w:hAnsiTheme="minorHAnsi" w:cs="Arial"/>
                <w:lang w:val="sr-Latn-RS"/>
              </w:rPr>
            </w:pPr>
            <w:r w:rsidRPr="00D16444">
              <w:rPr>
                <w:rFonts w:asciiTheme="minorHAnsi" w:hAnsiTheme="minorHAnsi" w:cs="Arial"/>
                <w:bCs/>
                <w:noProof/>
                <w:lang w:val="sr-Latn-RS" w:eastAsia="sr-Latn-RS"/>
              </w:rPr>
              <mc:AlternateContent>
                <mc:Choice Requires="wps">
                  <w:drawing>
                    <wp:anchor distT="0" distB="0" distL="114300" distR="114300" simplePos="0" relativeHeight="251660288" behindDoc="1" locked="0" layoutInCell="1" allowOverlap="1" wp14:anchorId="1BBB2E57" wp14:editId="76ED8669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16510</wp:posOffset>
                      </wp:positionV>
                      <wp:extent cx="1428750" cy="1016635"/>
                      <wp:effectExtent l="0" t="0" r="0" b="0"/>
                      <wp:wrapNone/>
                      <wp:docPr id="10" name="Rectangle 10" descr="goran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428750" cy="1016635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10"/>
                                <a:srcRect/>
                                <a:stretch>
                                  <a:fillRect r="-565"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0" o:spid="_x0000_s1026" alt="goran" style="position:absolute;margin-left:-1.1pt;margin-top:1.3pt;width:112.5pt;height:80.0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AAB&#10;EQIRAD8A9V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ZLKIgXYgKoJJJwAB1JPpXC6z8WIoCUtkMhwfmbKrnAxxjcRnqDt6cHnNaUqE6rtFXJlNR3O&#10;9orw7UPHl7fZBlKjdkCPCY68ZXDEDPQk++TUNp4xvLQ7lmckjHztvH5PuGffrXYsrqW3VzL6xE93&#10;orhPBXxE/tJha3WFkOAjDgMcYwewYnpjAPQAHAPd1x1qMqUuWRrGSkroKKKKzK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5v8Yv8Al3/7a/8AslekV5v8Yv8Al3/7a/8AsldW&#10;A/jx+f5MzrfAzzeu2+Ev/H0//XBv/Q0ria7b4S/8fT/9cG/9DSvWxn8GXoctL40etUUUV8+dwUUU&#10;UAFFFFABRRRQB4D4l/4+p/8ArvL/AOhms2rer3YvZ5Z1yFkkdhnrhmJGevPNVK+mgrRS8jz3ue2f&#10;Dr/jwh/7af8Aoxq6SsjwlbLb2kCoMAxI3c8uNzHn1JJrXr52u71JPzZ3QVooKKKKzK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zf4xf8ALv8A9tf/AGSvSK8w+L92Gkhg53IjMfTDkAfj&#10;8hz+FdWAX7+Pz/Izr/Azz6vSPg7/AMvH/bL/ANnrzevSPg7/AMvH/bL/ANnr1Mf/AAJfL80c1H40&#10;ekUUUV4J2hRRRQAUUUUAFFFZviX/AI9Z/wDrhL/6AacVdpCbsjwGiiivpzzz6C0O2a1t4YnGGSKN&#10;SODghQCOOOtXqKK+Yk7ts9FKwUUUUg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ryX4&#10;tf8AH0n/AFwX/wBDevWq8l+LX/H0n/XBf/Q3rsy7+MvRmVf4Dia9I+Dv/Lx/2y/9nrzevSPg7/y8&#10;f9sv/Z69LH/wJfL80c9H40ekUUUV4J2hRRRQAUUUUAFYnjW8+yWU74zlCvXH+sITP4bs+/StuuZ+&#10;JEoSxlBIBYoBk9TvU4HqcAn6A1pQV6sV5ombtFnitXdDtluriGJxlXljUjkZBYAjjnpVKtnwdaG7&#10;vIEXGRIrc+ifOfxwvHvX0NR2g35HDFXaPd6KKK+aPQ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83+MX/AC7/APbX/wBkr0ivN/jF/wAu/wD21/8AZK6sB/Hj8/yZnW+Bnm9eh/B+&#10;5VXniJ+ZlRgOeilgT6cFh+deeV23wl/4+n/64N/6GlerjVehI5qT99HrVFFFeAdoUUUUAFFFFABX&#10;E/Fr/j1T/ruv/oD121eb/GL/AJd/+2v/ALJXTglevEzrO0Geb10nw6/4/wCH/tp/6LaubruPhJET&#10;cyPg7RCQTjgEsuBn1ODj6GvYxUrUZ+hy01eaPWKKKK+eO4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eF&#10;eMdC/sW5eEfcb5k/3WzgdSeDleeTjPesSvc/GHhgeIIfLyFkQ5RiO+OVJxnae+O4B5xg+J3tk9i7&#10;QyqVdDgg/wCenoehHI4r3cHiVWhZ/Et/8ziq0+V+RBRRWlofh6bW38uBc4xuJOFUE4yT/QZJwcA4&#10;rplJRV3oiEmyTwvoDa7OtuPuj5nOQCEBAJHXnnA4PJ54ya91trZbVFiQYVFCgcnAAwBzz0rN8NeG&#10;o9Aj8qPljgu5HLH+gHYdvckk69eHjMT7aWmy2OylT5F5hRRRXK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WfqmgW+qjE8ascAZIw2Ac4DDDAZ9D6+t&#10;aFFOMnF3WgNXOb/4V1Yf88v/ACJJ/wDFVv21slqojjUKo6BQABk56DjrUtFVOrOe7b9RKKWyCiii&#10;oG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" stroked="f">
                      <v:fill r:id="rId11" o:title="goran" recolor="t" rotate="t" type="frame"/>
                      <o:lock v:ext="edit" aspectratio="t"/>
                    </v:rect>
                  </w:pict>
                </mc:Fallback>
              </mc:AlternateContent>
            </w:r>
          </w:p>
          <w:p w:rsidR="0092098F" w:rsidRPr="00F918F8" w:rsidRDefault="0092098F" w:rsidP="009628D7">
            <w:pPr>
              <w:keepNext/>
              <w:jc w:val="both"/>
              <w:rPr>
                <w:rFonts w:asciiTheme="minorHAnsi" w:hAnsiTheme="minorHAnsi" w:cs="Arial"/>
                <w:lang w:val="sr-Latn-RS"/>
              </w:rPr>
            </w:pPr>
          </w:p>
          <w:p w:rsidR="0092098F" w:rsidRPr="00F918F8" w:rsidRDefault="0092098F" w:rsidP="009628D7">
            <w:pPr>
              <w:keepNext/>
              <w:jc w:val="both"/>
              <w:rPr>
                <w:rFonts w:asciiTheme="minorHAnsi" w:hAnsiTheme="minorHAnsi" w:cs="Arial"/>
                <w:lang w:val="sr-Latn-RS"/>
              </w:rPr>
            </w:pPr>
          </w:p>
        </w:tc>
      </w:tr>
    </w:tbl>
    <w:p w:rsidR="0078282A" w:rsidRDefault="0078282A" w:rsidP="009628D7">
      <w:pPr>
        <w:jc w:val="both"/>
        <w:rPr>
          <w:rFonts w:asciiTheme="minorHAnsi" w:hAnsiTheme="minorHAnsi" w:cs="Arial"/>
          <w:bCs/>
          <w:lang w:val="sr-Latn-RS"/>
        </w:rPr>
      </w:pPr>
    </w:p>
    <w:tbl>
      <w:tblPr>
        <w:tblStyle w:val="TableGrid"/>
        <w:tblW w:w="38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3"/>
      </w:tblGrid>
      <w:tr w:rsidR="0078282A" w:rsidRPr="00947E4B" w:rsidTr="00D45329">
        <w:tc>
          <w:tcPr>
            <w:tcW w:w="3873" w:type="dxa"/>
          </w:tcPr>
          <w:p w:rsidR="0078282A" w:rsidRPr="00947E4B" w:rsidRDefault="0078282A" w:rsidP="009628D7">
            <w:pPr>
              <w:jc w:val="both"/>
              <w:rPr>
                <w:rFonts w:asciiTheme="minorHAnsi" w:hAnsiTheme="minorHAnsi" w:cs="Arial"/>
                <w:b/>
                <w:bCs/>
                <w:lang w:val="sr-Latn-RS"/>
              </w:rPr>
            </w:pPr>
            <w:r w:rsidRPr="00947E4B">
              <w:rPr>
                <w:rFonts w:asciiTheme="minorHAnsi" w:hAnsiTheme="minorHAnsi" w:cs="Arial"/>
                <w:b/>
                <w:bCs/>
                <w:lang w:val="sr-Latn-RS"/>
              </w:rPr>
              <w:t>Sastavio:</w:t>
            </w:r>
          </w:p>
          <w:p w:rsidR="0078282A" w:rsidRPr="00947E4B" w:rsidRDefault="0078282A" w:rsidP="009628D7">
            <w:pPr>
              <w:jc w:val="both"/>
              <w:rPr>
                <w:rFonts w:asciiTheme="minorHAnsi" w:hAnsiTheme="minorHAnsi" w:cs="Arial"/>
                <w:b/>
                <w:bCs/>
                <w:u w:val="single"/>
                <w:lang w:val="sr-Latn-RS"/>
              </w:rPr>
            </w:pPr>
          </w:p>
        </w:tc>
      </w:tr>
      <w:tr w:rsidR="0078282A" w:rsidRPr="00947E4B" w:rsidTr="00D45329">
        <w:trPr>
          <w:trHeight w:val="165"/>
        </w:trPr>
        <w:tc>
          <w:tcPr>
            <w:tcW w:w="3873" w:type="dxa"/>
            <w:tcBorders>
              <w:bottom w:val="single" w:sz="4" w:space="0" w:color="auto"/>
            </w:tcBorders>
          </w:tcPr>
          <w:p w:rsidR="0078282A" w:rsidRPr="00947E4B" w:rsidRDefault="0078282A" w:rsidP="009628D7">
            <w:pPr>
              <w:jc w:val="both"/>
              <w:rPr>
                <w:rFonts w:asciiTheme="minorHAnsi" w:hAnsiTheme="minorHAnsi" w:cs="Arial"/>
                <w:bCs/>
                <w:lang w:val="sr-Latn-RS"/>
              </w:rPr>
            </w:pPr>
            <w:r w:rsidRPr="00947E4B">
              <w:rPr>
                <w:rFonts w:asciiTheme="minorHAnsi" w:hAnsiTheme="minorHAnsi" w:cs="Arial"/>
                <w:bCs/>
                <w:lang w:val="sr-Latn-RS"/>
              </w:rPr>
              <w:t>Stelian Albu, inž.arh.</w:t>
            </w:r>
          </w:p>
          <w:p w:rsidR="0078282A" w:rsidRPr="00947E4B" w:rsidRDefault="00D16444" w:rsidP="009628D7">
            <w:pPr>
              <w:jc w:val="both"/>
              <w:rPr>
                <w:rFonts w:asciiTheme="minorHAnsi" w:hAnsiTheme="minorHAnsi" w:cs="Arial"/>
                <w:bCs/>
                <w:lang w:val="sr-Latn-RS"/>
              </w:rPr>
            </w:pPr>
            <w:r>
              <w:rPr>
                <w:rFonts w:asciiTheme="minorHAnsi" w:hAnsiTheme="minorHAnsi" w:cs="Arial"/>
                <w:bCs/>
                <w:noProof/>
                <w:lang w:val="sr-Latn-RS" w:eastAsia="sr-Latn-RS"/>
              </w:rPr>
              <mc:AlternateContent>
                <mc:Choice Requires="wps">
                  <w:drawing>
                    <wp:anchor distT="0" distB="0" distL="114300" distR="114300" simplePos="0" relativeHeight="251665408" behindDoc="1" locked="0" layoutInCell="1" allowOverlap="1" wp14:anchorId="14D1A46D" wp14:editId="499D9787">
                      <wp:simplePos x="0" y="0"/>
                      <wp:positionH relativeFrom="column">
                        <wp:posOffset>81915</wp:posOffset>
                      </wp:positionH>
                      <wp:positionV relativeFrom="paragraph">
                        <wp:posOffset>46990</wp:posOffset>
                      </wp:positionV>
                      <wp:extent cx="1572895" cy="500380"/>
                      <wp:effectExtent l="0" t="0" r="8255" b="0"/>
                      <wp:wrapNone/>
                      <wp:docPr id="14" name="Rectangle 14" descr="Stelian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572895" cy="50038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12"/>
                                <a:srcRect/>
                                <a:stretch>
                                  <a:fillRect b="-16110"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4" o:spid="_x0000_s1026" alt="Stelian" style="position:absolute;margin-left:6.45pt;margin-top:3.7pt;width:123.85pt;height:39.4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AA&#10;ARECEQA/APVa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su98U2tkGMkyAoc&#10;EBgzA5xjauWyD14471n/APCxbD/nr/5Dk/8Aia0VGpLVRf3EucV1Okorm/8AhYth/wA9f/Icn/xN&#10;H/CxbD/nr/5Dk/8Aiaf1er/K/uYc8e6Okorm/wDhYth/z1/8hyf/ABNH/CxbD/nr/wCQ5P8A4mj6&#10;vV/lf3MOePdHSUVhWnjmyuztWZQQM/PlB+bhRn261u1EoShumvUaaewUUUVIw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N/jF/wAu/wD21/8AZK83r0j4xf8ALv8A9tf/AGSv&#10;N697AfwI/P8ANnFW+Nmz4V8NnxBN9nDBAELEkZ4BA4HGTkjuOM/Q+z6NoUOjIIoVA4GW43NjPLHu&#10;eT7DoABxXk/w51mPS7rdMdqyIUDHoCWUjJ7DjGe3fAyR7RXDmc58/L9k2w6Vr9Qooorzzc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Ob8d+Gm1&#10;2ALHjzY23LkDJ4IKhu2eD6EgZx1HidfSFec/EXwSZT9ttUJZj+8VOSScYYKB1/vY9jj7xr0cvxSj&#10;+7lt0MK9O/vI81rtPCfxHfSgtvOC8KggEf6xfQDJAKjpg8jPBwAK4uivTq0oVY8skc8ZOLuj6H0/&#10;Uo9RQSwsHU91OewOD3BweQeR3qzXz/o2uzaM4lhYjkZXna2M8MO45PuOoIPNep+GPiJDq22GX93O&#10;2Bg/cY8/dPOM46NjkgAsa8jE4CdLVao6qdZS0e51tFFFcRq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zbnw1a&#10;3W7fDGS+cnYoY56ncBnPvnPesi5+GtjKpVUKE/xK7Ejn/aLD8xXU0VpGvUjtJ/eS4RfQ4n/hUtr/&#10;AH5f++k/+IrU0vwDZ6eP9WHbBBMvz5yc9D8ue2QAcfjnoqKqWKqyVnJiVOK6BRRRWJY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5L8RPB39mv9rgXEDfeA6KxPpjhTxjsDkcDaK4mvom9skvkaGVQyOMEH/PX0PU&#10;Hkc14V4k8PvoMxt5CDxlWHdSSAcdjwQR6+owT7OAxXtI8j3X4nJXp8rutitpOqPpUq3MWN6HjIyO&#10;Rgg+xBx6+hBr3fRtZj1iMXEJyp6g9Qe6kdiP/rjIINfPtdN4G8WHQ5Qjsfs7n5xjODjhgPXpnHUd&#10;iQMVjsL7WPMviQqNTlduh7VRRRXiHY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ieLfDS69CYuBIvKMQeD3HHOGHB69jgkCtuiqhNwkpLdCaTVj5xliMRKMCGUkEEYII6&#10;gj1pteo/E3wn9pU6jF95FAdQOoB+9wM5Udc/wjqNvPl1fQYeuq0OZfM4pwcHY9K+G3jIYGnzsd2c&#10;RMx4x2jz6/3c9fujGFB9Gr5vr0/wN8QhMBa3jAMo+WRjgEDsxP8AF6E/e7/N97gx2Cd3Uj80bUav&#10;2Weg0UUV5h0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eT+Mvh0dN&#10;DXVtlogSSn8SD1zn5lHOe4GM55I9YorbD4idGV180ROCmtT5vor0jxj8Nfv3dn9TEB9clf8A4nHr&#10;g9Frzevdo14Vo3Rxzg4uzO/8BePfsm2yuj+76I5/h9FJ/u+h/h6H5fu+nRSiUB1IKsAQQcgg9CD6&#10;V85V1vgvx22h/uJcvAckAYLKevGSBgnqM+45yDx4zAc15w37GtKtbRnsdFUdK1uHVl3wOHA644I5&#10;I5U4Izg4yOe1Xq8lxcXZ7nUncKKKKQ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i/ipqgtrYW4xunccEH7qYYkHpnO0c9ieO47SvHPibq3227MQOVhULw2Rk8&#10;scdAcnaf93n0HVgKfPWXlqZ1pWgclWhoGlnVbiO25w7jOCAdo5YjPGQoJ/oaz67/AOEuk+bJJeMO&#10;I12rleMtySG7EAYOOzfn7GIqezpykclOPNJI9Rooor507w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IL67FlG87ZKxozHHXCjJx054r57ublrp2lc5Z2LE8DJJyTxx1r1f&#10;4qaoLa2FuMbp3HBB+6mGJB6ZztHPYnjuPI69jLKVoOfc5cRK7sFe3eAdLGn2cY43SDzCQSc7+R17&#10;7cA44yPxPkOgaWdVuI7bnDuM4IB2jliM8ZCgn+hr6AqM0q6Rh8x4aO7CiiivKOk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oL67FlG87ZKxozHHXCjJx054oSvoB5H8TdW+2&#10;3ZiBysKheGyMnljjoDk7T/u8+g5Kpbm5a6dpXOWdixPAySck8cdair6SlT9nBR7HBKXM2zv/AIS6&#10;T5skl4w4jXauV4y3JIbsQBg47N+fqNc/4F0Y6VaJGww75dxznLdMg9CFwCPUfjXQV4eMq+0qyfTY&#10;7KUeWKCiiiucs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uL+KmqC2thbjG&#10;6dxwQfuphiQemc7Rz2J47jtK8c+JurfbbsxA5WFQvDZGTyxx0Bydp/3efQdWAp89ZeWpnWlaByVa&#10;nhfSxqlzFbnBVn+YEkZVfmYZHOSAQPfuOtZdejfCLSyTLeHOABGvIwc4ZuOuRhcduT17exiavs6U&#10;pHLTjzSSPSqKKK+dO4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C+u&#10;xZRvO2SsaMxx1woycdOeK+e7m5a6dpXOWdixPAySck8cda9T+LGqG3t0thnMz88DG1MEj1B3FSMe&#10;h59fJ69jLKXLBz7/AKHLiJXdgr3XwZpP9l2kURGGK7myu05fnBHXKjC8+nbpXj3hfSxqlzFbnBVn&#10;+YEkZVfmYZHOSAQPfuOte+VnmlT4YfMeGjuwoooryzp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qnq+ojTYZLlsYjQnBO3JA4XPqTwPc00m3ZA3Y8h+IuqC/vHAwViAjBAI+&#10;7ktnPcMSPTAH1PM06WUykuxJZiSSTkknqSfWm19JTgoQUex58ndtno3wi0sky3hzgARryMHOGbjr&#10;kYXHbk9e3pVYngzSf7LtIoiMMV3Nldpy/OCOuVGF59O3StuvBxdT2lWTO2nHlikFFFFYF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w/xY1Q29ulsM5mfngY2pgkeoO4qRj0PP&#10;r3FeK/EXVBf3jgYKxARggEfdyWznuGJHpgD6nry+lz1k+i1Mq8rROZrU8L6WNUuYrc4Ks/zAkjKr&#10;8zDI5yQCB79x1rLr0b4RaWSZbw5wAI15GDnDNx1yMLjtyevb18TV9nSlI5qceaSR6VRRRXzp3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U9X1EabDJctjEaE4J25IHC59&#10;SeB7mvn2WUykuxJZiSSTkknqSfWvVvixqht7dLYZzM/PAxtTBI9QdxUjHoefXyevYyyny03Lv+hy&#10;4iV5WCvdfBmk/wBl2kURGGK7myu05fnBHXKjC8+nbpXkvgzSf7Uu4oiMqG3NldwwnOCOmGOF59e/&#10;SvdazzSr8MPmVh47sKKKK8s6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ZLKIgXYgKoJJJwAB1JPpQB418SdQ+13rqCCIlVAV9huOeeoZiD6Yx1rl6nvrs3sjztgNI7McdMs&#10;cnHXjmoK+kpQ5IRj2R58ndtnpXwi0sAS3hxkkRrycjGGbjpg5XHfg9O/o1c/4D0/7DZRKQMuu8le&#10;+87hngZIUgH6Y6CugrwsXU560n5nbSjaKCiiisCw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5/x5qH2GylYEZddgDd952nHIyQpJH0z0FdBXnfxe1DCQ2oI+Zmcj+IbRtXv0O5&#10;u3OOOhrfCQ560V5kVHaLPM6nsbQ3siQLgNI6qM9MscDPXjmoK6j4baf9rvUYgERKzkN7DaMcdQzA&#10;j0xnrXu1Z8kJS7I4oq7SPZYohEAigBVAAAGAAOgA9KfRRXzZ6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i/xJ1D7XeuoIIiVUBX2G4556hmIPpjHWvZZZREC7EBVBJJ&#10;OAAOpJ9K+eb67N7I87YDSOzHHTLHJx145r0crhecpdkYYh6JEFen/CLTgsct1wWZwg45AUBjz6Hc&#10;Mj/ZHXt5hXuvgqz+yWUCZzlA3TH+sJfH4bse/WunMp8tK3dmeHV5XNuiiivFOs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n/HmofYbKVgRl12AN33naccjJCkkfTPQV4f&#10;Xpnxe1DCQ2oI+Zmcj+IbRtXv0O5u3OOOhrzOvby2HLRv3ZyV3eRZ0yz+3Sx2+ceY6rnGcbiBnHGc&#10;Zr6Hrxz4X2f2i9D5x5SO3TrkbMe33s/hivY65M0neoo9l+Zph17rYUUUV55u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UVzcrao0rnCopYnk4AGSeOelCVwPGPiFqP269kwc&#10;rHhBxjG0fMOgzhy3P5cYrm6lublrp2lc5Z2LE8DJJyTxx1qKvpaUOSCj2R58ndtnqPwhs9kU1xn7&#10;7quMdNgznPvv/T3rv6xPBVn9ksoEznKBumP9YS+Pw3Y9+tbdeBip89WT8ztpq0UgooorEs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ub+IWo/YbKTBw0mEHGc7j8w6HGUDc/lz&#10;iukrzf4vaj/qbQH+87Lj/gKHOP8Ae4B+vat8JDnrRXz+4iq7QZ5vVnTLP7dLHb5x5jqucZxuIGcc&#10;Zxmq1db8L7P7Reh848pHbp1yNmPb72fwxXu1p8lOUuyOOCvJI9jooor5s7w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vE/iFqP269kwcrHhBxjG0fMOgzhy3P5cYr2yvn&#10;a+uzeyPO2A0jsxx0yxycdeOa9HK4XnKXZfmYYl6JEFeo/CGz2RTXGfvuq4x02DOc++/9PevLq918&#10;FWf2SygTOcoG6Y/1hL4/Ddj36105lPlpW7szw6vK5t0UUV4p1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fim9FlazS7ipEbAEZyGYbVxjkHcRz2614HXsfxQvPs9kUxn&#10;zXRevTB359/u4/HNeOV7GWRtTb7s5cQ/esOiiMpCKCWYgAAZJJ6AD1r6LiiEQCKAFUAAAYAA6AD0&#10;rwvwdaG7vIEXGRIrc+ifOfxwvHvXu9Y5rL3oxKwy0bCiiivNOg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zv4wXLKkEQPyszsRx1UKAfXgMfzrzOux+Ktyst2FU5McSq3&#10;Xgks2PyYGuOr38FHloROKs7zZ1/wttBPebznMUbsMepwnPthj+OK9hrzn4QWRAmuCowSqq3GeMlh&#10;6gcqT2PHpx6NXl5hPmrvy0OigrQCiiiuQ1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8K8a3n2u9nfGMOV65/1YCZ/Hbn26ViVLc3LXTtK5yzsWJ4GSTknjjrUVfTU48sV&#10;Hsjz5O7bPY/hfZ/Z7IPnPmu7dOmDsx7/AHc/jiutrI8JWy29pAqDAMSN3PLjcx59SSa16+ery5qs&#10;n5s7oK0UFFFFZF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keLblbe0nZz&#10;gGJ17nlxtUcepIFa9cl8ULz7PZFMZ810Xr0wd+ff7uPxzWtCPNVivNEzdos8cqW2tmunWJBlnYKB&#10;wMknAHPHWoq2/BVn9rvYEzjDhumf9WC+Px249utfQ1JcsXLsjhirtI91ooor5k9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rzn4wykCBMnaTISM8EjZg49Rk4+pr0avJ&#10;/i3KTcxpk7RCCBngEs2Tj1OBn6CuvL43rryuZV37jOHrsfhVbLLdlmGTHEzL14JKrn8mIrjq9I+D&#10;v/Lx/wBsv/Z69TGy5aEmc9JXmj0iiiivAO0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xz4oXn2i9KYx5SIvXrkb8+33sfhmvY68R+IMokvpipBGUHBzyEUEfUEYPvXdl&#10;ivVfp/kY4h+6c7XqvwjtlW3klA+ZpdpPPRVBA9OCx/OvKq9h+FtoYLPecYlkdhj0GE598qfwxXbm&#10;TtR+ZjQXvnX0UUV4h2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eA&#10;+Jf+Pqf/AK7y/wDoZr36vna+uzeyPO2A0jsxx0yxycdeOa9LKl70mc+J2RBXtnw6/wCPCH/tp/6M&#10;avE6988LRCO0gCgAeTGeBjkqCT9STk+9bZo/3cV5k4Ze8zUooorxzq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ZLKIgXYgKoJJJwAB1JPpXzlXv3iX/j1n/64S/8AoBrw&#10;GvVypaTfoc2JeqCvoTSLQ2UEUDYLRxopx0yqgHHTjivnuvpCjNXpBev6BhuoUUUV5R0h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c/49uWt7GZkOCVVex4dgrDn1BIrw+v&#10;ZfibdiCyZDnMroox6g7+fbCn8cV41Xs5YrUm/P8AyOTEP3jS8Nf8fUH/AF3i/wDQxXv1eGeBrQXd&#10;7CjZwH3ceqAuPwyvPtXudc+aP34ryNMNswooorzjc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ifi1/wAeqf8AXdf/AEB68lr1r4tf8eqf9d1/9AevJa9vLv4PzZx1/jOk&#10;+HX/AB/w/wDbT/0W1e2V4n8Ov+P+H/tp/wCi2r2yuPNP4q9P1Zth/h+YUUUVwGw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E/Fr/j1T/ruv8A6A9eS1618Wv+PVP+u6/+&#10;gPXkte3l38H5s46/xnSfDr/j/h/7af8Aotq9srxP4df8f8P/AG0/9FtXtlceafxV6fqzbD/D8woo&#10;orgN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OJ+LX/Hqn/Xdf/QHr&#10;yWvWvi1/x6p/13X/ANAevJa9vLv4PzZx1/jOk+HX/H/D/wBtP/RbV7ZXifw6/wCP+H/tp/6LavbK&#10;480/ir0/Vm2H+H5hRRRXAb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cT8Wv8Aj1T/AK7r/wCgPXktetfFr/j1T/ruv/oD15LXt5d/B+bOOv8AGdJ8Ov8Aj/h/7af+i2r2&#10;yvE/h1/x/wAP/bT/ANFtXtlceafxV6fqzbD/AA/MKKKK4DY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mfiREHsZSQCVKEZHQ71GR6HBI+hNeK17Z8Rf8Ajwm/7Z/+jFrx&#10;OvZyv+E/X9EcmI+L5HSfDr/j/h/7af8Aotq9srxP4df8f8P/AG0/9FtXtlcuafxV6fqzXD/D8woo&#10;orgN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Ob+Iv/HhN/wBs/wD0&#10;YteJ17Z8Rf8Ajwm/7Z/+jFrxOvZyv+E/X9EcmI+L5HSfDr/j/h/7af8Aotq9srxP4df8f8P/AG0/&#10;9FtXtlcuafxV6fqzXD/D8wooorgNg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Ob+Iv/HhN/wBs/wD0YteJ17Z8Rf8Ajwm/7Z/+jFrxOvZyv+E/X9EcmI+L5HSfDr/j/h/7&#10;af8Aotq9srwzwNdi0vYXbOC+3j1cFB+GW59q9zrlzRfvU/L9WaYf4X6hRRRXAb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c38Rf8Ajwm/7Z/+jFrxOvbPiL/x4Tf9s/8A&#10;0YteJ17OV/wn6/ojkxHxfI0vDX/H1B/13i/9DFe/V4D4a/4+oP8ArvF/6GK9+rnzT44+hphtmFFF&#10;Fecbh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c38Rf+PCb/tn/AOjF&#10;rxOvbPiL/wAeE3/bP/0YteJ17OV/wn6/ojkxHxfI0vDX/H1B/wBd4v8A0MV79XgPhr/j6g/67xf+&#10;hivfq580+OPoaYbZhRRRXnG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N/EX/AI8Jv+2f/oxa8Tr2z4i/8eE3/bP/ANGLXidezlf8J+v6I5MR8XyNLw1/x9Qf9d4v/QxX&#10;v1eA+Gv+PqD/AK7xf+hivfq580+OPoaYbZhRRRXnG4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N/EX/jwm/7Z/wDoxa8Tr2z4i/8AHhN/2z/9GLXidezlf8J+v6I5MR8X&#10;yNLw1/x9Qf8AXeL/ANDFe/V4D4a/4+oP+u8X/oYr36ufNPjj6GmG2YUUUV5xu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zfxF/wCPCb/tn/6MWvE69s+Iv/HhN/2z/wDR&#10;i14nXs5X/Cfr+iOTEfF8jS8Nf8fUH/XeL/0MV79XgPhr/j6g/wCu8X/oYr36ufNPjj6GmG2YUUUV&#10;5xu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zfxF/48Jv+2f8A6MWv&#10;E6958W2y3FpOrjIETt3HKDcp49CAa8Gr2Mrf7uS8zlxK95Gl4a/4+oP+u8X/AKGK9+rwHw1/x9Qf&#10;9d4v/QxXv1YZp8cfQvDbMKKKK843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zfEv/AB6z/wDXCX/0A14DXv3iX/j1n/64S/8AoBrwGvWyv4Jepy4ndGl4a/4+oP8ArvF/&#10;6GK9+rwHw1/x9Qf9d4v/AEMV79WWafHH0Lw2zCiiivON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3xL/AMes/wD1wl/9ANeA1794l/49Z/8ArhL/AOgGvAa9bK/gl6nL&#10;id0aXhr/AI+oP+u8X/oYr36vm+vpCozVawfqVhnowooorzDo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p6vaG9glgXAaSN1GemWUgZ68c18919IV8316uVPSa9P1ObE9A&#10;r6Qr5vr6A8PSmW2gdiSzQxkknJJKjJJ9aM1WkH6hhnuaFFFFeUdI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XztfWhspHgbBaN2U46ZU4OOnHFfRNeA+Jf+Pqf/rvL/6G&#10;a9LKn70kc+J2Rm1794a/49YP+uEX/oArwGvbvh9KZLGEsSThxyc8B2AH0AGB7Vrmi/dxfmThn7zO&#10;ioooryDq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8I8Y2htLydGx&#10;kyM3Ho/zj8cNz717vXifxF/4/wCb/tn/AOi1r0Mrf7xry/UwxHwo5uvbPh1/x4Q/9tP/AEY1eJ16&#10;58KJS9owJJCzMBk9BtU4HoMkn6k11Zmr0fmZ4d+8dpRRRXinW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418TbQwXrOcYlRGGPQDZz75U/hivZa8l+LX/H0n/XBf/Q3r&#10;ty12rfIxxHwHE1618Jf+PV/+u7f+gJXktelfB6UkTpk7QYyBngE78nHqcDP0Fd+YK9B/IxoP30ej&#10;UUUV4Z2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eWfF20KzxT8bX&#10;jKj1yjEn8PnGPxr1OvN/jF/y7/8AbX/2SuvL3avH5/kZV/gZ5vXpHwd/5eP+2X/s9eb13HwklIuZ&#10;EydphJIzwSGXBx6jJx9TXqY5XoS/rqc9F2mj1iiiivAO0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rz74v2haOGfjajsp9cuAR+HyHP4V6DXE/Fr/AI9U/wCu6/8AoD10&#10;YJ2rxIq/AzyWu2+Ev/H0/wD1wb/0NK4mum+G8pS+iAJAYODg9RsY4PqMgH6gV7OKV6M/Q5KbtNHt&#10;VFFFfPHc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yHxStDPZ7xjE&#10;UiMc+hynHvlh+Ga6+ub+Iv8Ax4Tf9s//AEYtbYZ2rQ9UTU+FniddJ8Ov+P8Ah/7af+i2rm61PC0p&#10;ju4CpIPnRjg44LAEfQg4PtXvVlenJeTOKDtJHvlFFFfNne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z/AI9tmuLGZUGSFVuw4RgzHn0AJroKranZ/bopLfOPMRlzjONw&#10;IzjjOM1dKXLOMuzFJXTR88VpeGv+PqD/AK7xf+hiql7ZPYu0MqlXQ4IP+enoehHI4rb8CaM+pXUb&#10;KDshdXZsZA2nIHUcsRgd+pwQDX0NWSVNvpY4Yp8yR7dRRRXzZ3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EF3Yx3o2SorqDnDqGGfXBzzzUkUQiARQAqgAADAAHQ&#10;AelPop3drAFFFFI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" stroked="f">
                      <v:fill r:id="rId13" o:title="Stelian" recolor="t" rotate="t" type="frame"/>
                      <o:lock v:ext="edit" aspectratio="t"/>
                    </v:rect>
                  </w:pict>
                </mc:Fallback>
              </mc:AlternateContent>
            </w:r>
          </w:p>
          <w:p w:rsidR="0078282A" w:rsidRPr="00947E4B" w:rsidRDefault="0078282A" w:rsidP="009628D7">
            <w:pPr>
              <w:jc w:val="both"/>
              <w:rPr>
                <w:rFonts w:asciiTheme="minorHAnsi" w:hAnsiTheme="minorHAnsi" w:cs="Arial"/>
                <w:bCs/>
                <w:lang w:val="sr-Latn-RS"/>
              </w:rPr>
            </w:pPr>
          </w:p>
        </w:tc>
      </w:tr>
    </w:tbl>
    <w:p w:rsidR="00D16444" w:rsidRDefault="00D16444" w:rsidP="009628D7">
      <w:pPr>
        <w:jc w:val="both"/>
        <w:rPr>
          <w:rFonts w:asciiTheme="minorHAnsi" w:hAnsiTheme="minorHAnsi" w:cs="Arial"/>
          <w:bCs/>
          <w:lang w:val="sr-Latn-RS"/>
        </w:rPr>
      </w:pPr>
    </w:p>
    <w:p w:rsidR="00D272E6" w:rsidRPr="00F918F8" w:rsidRDefault="00D272E6" w:rsidP="00D16444">
      <w:pPr>
        <w:spacing w:after="200" w:line="276" w:lineRule="auto"/>
        <w:rPr>
          <w:rFonts w:asciiTheme="minorHAnsi" w:hAnsiTheme="minorHAnsi" w:cs="Arial"/>
          <w:bCs/>
          <w:lang w:val="sr-Latn-RS"/>
        </w:rPr>
      </w:pPr>
    </w:p>
    <w:sectPr w:rsidR="00D272E6" w:rsidRPr="00F918F8" w:rsidSect="00A31673">
      <w:headerReference w:type="default" r:id="rId14"/>
      <w:footerReference w:type="default" r:id="rId15"/>
      <w:headerReference w:type="first" r:id="rId16"/>
      <w:footerReference w:type="first" r:id="rId17"/>
      <w:pgSz w:w="11907" w:h="16839" w:code="9"/>
      <w:pgMar w:top="1701" w:right="1842" w:bottom="1134" w:left="1701" w:header="709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1257" w:rsidRDefault="00EE1257" w:rsidP="00551137">
      <w:r>
        <w:separator/>
      </w:r>
    </w:p>
  </w:endnote>
  <w:endnote w:type="continuationSeparator" w:id="0">
    <w:p w:rsidR="00EE1257" w:rsidRDefault="00EE1257" w:rsidP="005511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YU 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iano Sans Bold">
    <w:panose1 w:val="00000000000000000000"/>
    <w:charset w:val="00"/>
    <w:family w:val="auto"/>
    <w:pitch w:val="variable"/>
    <w:sig w:usb0="A00000AF" w:usb1="0000005A" w:usb2="00000000" w:usb3="00000000" w:csb0="00000193" w:csb1="00000000"/>
  </w:font>
  <w:font w:name="Trajan Pro">
    <w:panose1 w:val="02020802050506020301"/>
    <w:charset w:val="00"/>
    <w:family w:val="roman"/>
    <w:pitch w:val="variable"/>
    <w:sig w:usb0="00000007" w:usb1="00000000" w:usb2="00000000" w:usb3="00000000" w:csb0="0000009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2A67" w:rsidRPr="00E52A44" w:rsidRDefault="007C2A67" w:rsidP="0087650D">
    <w:pPr>
      <w:pStyle w:val="Header"/>
      <w:tabs>
        <w:tab w:val="clear" w:pos="9360"/>
        <w:tab w:val="right" w:pos="9072"/>
      </w:tabs>
      <w:rPr>
        <w:rFonts w:cs="Arial"/>
        <w:color w:val="808080" w:themeColor="background1" w:themeShade="80"/>
        <w:sz w:val="20"/>
        <w:szCs w:val="20"/>
        <w:lang w:val="sr-Latn-CS"/>
      </w:rPr>
    </w:pPr>
    <w:r w:rsidRPr="00E52A44">
      <w:rPr>
        <w:rFonts w:cs="Arial"/>
        <w:noProof/>
        <w:sz w:val="20"/>
        <w:szCs w:val="20"/>
        <w:lang w:val="sr-Latn-RS" w:eastAsia="sr-Latn-R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D486881" wp14:editId="5DDE1E0A">
              <wp:simplePos x="0" y="0"/>
              <wp:positionH relativeFrom="column">
                <wp:posOffset>29528</wp:posOffset>
              </wp:positionH>
              <wp:positionV relativeFrom="paragraph">
                <wp:posOffset>-102552</wp:posOffset>
              </wp:positionV>
              <wp:extent cx="5729287" cy="0"/>
              <wp:effectExtent l="0" t="0" r="24130" b="19050"/>
              <wp:wrapNone/>
              <wp:docPr id="5" name="Straight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29287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35pt,-8.05pt" to="453.45pt,-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" strokecolor="black [3213]" strokeweight=".25pt"/>
          </w:pict>
        </mc:Fallback>
      </mc:AlternateContent>
    </w:r>
    <w:r w:rsidRPr="00E52A44">
      <w:rPr>
        <w:rFonts w:cs="Arial"/>
        <w:sz w:val="20"/>
        <w:szCs w:val="20"/>
        <w:lang w:val="sr-Latn-CS"/>
      </w:rPr>
      <w:t>FP-</w:t>
    </w:r>
    <w:r>
      <w:rPr>
        <w:rFonts w:cs="Arial"/>
        <w:sz w:val="20"/>
        <w:szCs w:val="20"/>
        <w:lang w:val="sr-Latn-CS"/>
      </w:rPr>
      <w:t>597.17</w:t>
    </w:r>
    <w:r w:rsidRPr="00E52A44">
      <w:rPr>
        <w:rFonts w:eastAsiaTheme="minorEastAsia" w:cs="Arial"/>
        <w:bCs/>
        <w:sz w:val="20"/>
        <w:szCs w:val="20"/>
        <w:lang w:val="sr-Latn-RS" w:eastAsia="sr-Latn-RS"/>
      </w:rPr>
      <w:t>-1-2</w:t>
    </w:r>
    <w:r>
      <w:rPr>
        <w:rFonts w:eastAsiaTheme="minorEastAsia" w:cs="Arial"/>
        <w:bCs/>
        <w:sz w:val="20"/>
        <w:szCs w:val="20"/>
        <w:lang w:val="sr-Latn-RS" w:eastAsia="sr-Latn-RS"/>
      </w:rPr>
      <w:t>-001</w:t>
    </w:r>
    <w:r w:rsidRPr="00E52A44">
      <w:rPr>
        <w:rFonts w:cs="Arial"/>
        <w:sz w:val="20"/>
        <w:szCs w:val="20"/>
        <w:lang w:val="sr-Latn-CS"/>
      </w:rPr>
      <w:tab/>
      <w:t>Revizija: 01</w:t>
    </w:r>
    <w:r w:rsidRPr="00E52A44">
      <w:rPr>
        <w:rFonts w:cs="Arial"/>
        <w:sz w:val="20"/>
        <w:szCs w:val="20"/>
        <w:lang w:val="sr-Latn-CS"/>
      </w:rPr>
      <w:tab/>
      <w:t xml:space="preserve">Str. </w:t>
    </w:r>
    <w:r w:rsidRPr="00E52A44">
      <w:rPr>
        <w:rStyle w:val="PageNumber"/>
        <w:rFonts w:cs="Arial"/>
        <w:sz w:val="20"/>
        <w:szCs w:val="20"/>
      </w:rPr>
      <w:fldChar w:fldCharType="begin"/>
    </w:r>
    <w:r w:rsidRPr="00E52A44">
      <w:rPr>
        <w:rStyle w:val="PageNumber"/>
        <w:rFonts w:cs="Arial"/>
        <w:sz w:val="20"/>
        <w:szCs w:val="20"/>
      </w:rPr>
      <w:instrText xml:space="preserve"> PAGE </w:instrText>
    </w:r>
    <w:r w:rsidRPr="00E52A44">
      <w:rPr>
        <w:rStyle w:val="PageNumber"/>
        <w:rFonts w:cs="Arial"/>
        <w:sz w:val="20"/>
        <w:szCs w:val="20"/>
      </w:rPr>
      <w:fldChar w:fldCharType="separate"/>
    </w:r>
    <w:r w:rsidR="0047571A">
      <w:rPr>
        <w:rStyle w:val="PageNumber"/>
        <w:rFonts w:cs="Arial"/>
        <w:noProof/>
        <w:sz w:val="20"/>
        <w:szCs w:val="20"/>
      </w:rPr>
      <w:t>13</w:t>
    </w:r>
    <w:r w:rsidRPr="00E52A44">
      <w:rPr>
        <w:rStyle w:val="PageNumber"/>
        <w:rFonts w:cs="Arial"/>
        <w:sz w:val="20"/>
        <w:szCs w:val="20"/>
      </w:rPr>
      <w:fldChar w:fldCharType="end"/>
    </w:r>
    <w:r w:rsidRPr="00E52A44">
      <w:rPr>
        <w:rStyle w:val="PageNumber"/>
        <w:rFonts w:cs="Arial"/>
        <w:sz w:val="20"/>
        <w:szCs w:val="20"/>
      </w:rPr>
      <w:t>/</w:t>
    </w:r>
    <w:r w:rsidRPr="00E52A44">
      <w:rPr>
        <w:rStyle w:val="PageNumber"/>
        <w:rFonts w:cs="Arial"/>
        <w:sz w:val="20"/>
        <w:szCs w:val="20"/>
      </w:rPr>
      <w:fldChar w:fldCharType="begin"/>
    </w:r>
    <w:r w:rsidRPr="00E52A44">
      <w:rPr>
        <w:rStyle w:val="PageNumber"/>
        <w:rFonts w:cs="Arial"/>
        <w:sz w:val="20"/>
        <w:szCs w:val="20"/>
      </w:rPr>
      <w:instrText xml:space="preserve"> NUMPAGES </w:instrText>
    </w:r>
    <w:r w:rsidRPr="00E52A44">
      <w:rPr>
        <w:rStyle w:val="PageNumber"/>
        <w:rFonts w:cs="Arial"/>
        <w:sz w:val="20"/>
        <w:szCs w:val="20"/>
      </w:rPr>
      <w:fldChar w:fldCharType="separate"/>
    </w:r>
    <w:r w:rsidR="0047571A">
      <w:rPr>
        <w:rStyle w:val="PageNumber"/>
        <w:rFonts w:cs="Arial"/>
        <w:noProof/>
        <w:sz w:val="20"/>
        <w:szCs w:val="20"/>
      </w:rPr>
      <w:t>13</w:t>
    </w:r>
    <w:r w:rsidRPr="00E52A44">
      <w:rPr>
        <w:rStyle w:val="PageNumber"/>
        <w:rFonts w:cs="Arial"/>
        <w:sz w:val="20"/>
        <w:szCs w:val="20"/>
      </w:rPr>
      <w:fldChar w:fldCharType="end"/>
    </w:r>
  </w:p>
  <w:p w:rsidR="007C2A67" w:rsidRDefault="007C2A67"/>
  <w:p w:rsidR="007C2A67" w:rsidRDefault="007C2A67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2A67" w:rsidRDefault="007C2A67" w:rsidP="00A945DB">
    <w:pPr>
      <w:pStyle w:val="Footer"/>
      <w:jc w:val="right"/>
    </w:pPr>
    <w:r w:rsidRPr="00662AD5">
      <w:rPr>
        <w:rFonts w:ascii="Trajan Pro" w:hAnsi="Trajan Pro" w:cs="Trajan Pro"/>
        <w:b/>
        <w:bCs/>
        <w:noProof/>
        <w:lang w:val="sr-Latn-RS" w:eastAsia="sr-Latn-RS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566AFF8" wp14:editId="2F79AB64">
              <wp:simplePos x="0" y="0"/>
              <wp:positionH relativeFrom="column">
                <wp:posOffset>-3810</wp:posOffset>
              </wp:positionH>
              <wp:positionV relativeFrom="paragraph">
                <wp:posOffset>-116205</wp:posOffset>
              </wp:positionV>
              <wp:extent cx="5772150" cy="0"/>
              <wp:effectExtent l="0" t="0" r="19050" b="1905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72150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pt,-9.15pt" to="454.2pt,-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" strokecolor="windowText" strokeweight=".25pt"/>
          </w:pict>
        </mc:Fallback>
      </mc:AlternateContent>
    </w:r>
    <w:r w:rsidRPr="0087650D">
      <w:rPr>
        <w:rFonts w:ascii="Arial" w:hAnsi="Arial" w:cs="Arial"/>
        <w:sz w:val="20"/>
        <w:szCs w:val="20"/>
        <w:lang w:val="sr-Latn-CS"/>
      </w:rPr>
      <w:t xml:space="preserve">Str. </w:t>
    </w:r>
    <w:r w:rsidRPr="0087650D">
      <w:rPr>
        <w:rStyle w:val="PageNumber"/>
        <w:rFonts w:ascii="Arial" w:hAnsi="Arial" w:cs="Arial"/>
        <w:sz w:val="20"/>
        <w:szCs w:val="20"/>
      </w:rPr>
      <w:fldChar w:fldCharType="begin"/>
    </w:r>
    <w:r w:rsidRPr="0087650D">
      <w:rPr>
        <w:rStyle w:val="PageNumber"/>
        <w:rFonts w:ascii="Arial" w:hAnsi="Arial" w:cs="Arial"/>
        <w:sz w:val="20"/>
        <w:szCs w:val="20"/>
      </w:rPr>
      <w:instrText xml:space="preserve"> PAGE </w:instrText>
    </w:r>
    <w:r w:rsidRPr="0087650D">
      <w:rPr>
        <w:rStyle w:val="PageNumber"/>
        <w:rFonts w:ascii="Arial" w:hAnsi="Arial" w:cs="Arial"/>
        <w:sz w:val="20"/>
        <w:szCs w:val="20"/>
      </w:rPr>
      <w:fldChar w:fldCharType="separate"/>
    </w:r>
    <w:r>
      <w:rPr>
        <w:rStyle w:val="PageNumber"/>
        <w:rFonts w:ascii="Arial" w:hAnsi="Arial" w:cs="Arial"/>
        <w:noProof/>
        <w:sz w:val="20"/>
        <w:szCs w:val="20"/>
      </w:rPr>
      <w:t>1</w:t>
    </w:r>
    <w:r w:rsidRPr="0087650D">
      <w:rPr>
        <w:rStyle w:val="PageNumber"/>
        <w:rFonts w:ascii="Arial" w:hAnsi="Arial" w:cs="Arial"/>
        <w:sz w:val="20"/>
        <w:szCs w:val="20"/>
      </w:rPr>
      <w:fldChar w:fldCharType="end"/>
    </w:r>
    <w:r w:rsidRPr="0087650D">
      <w:rPr>
        <w:rStyle w:val="PageNumber"/>
        <w:rFonts w:ascii="Arial" w:hAnsi="Arial" w:cs="Arial"/>
        <w:sz w:val="20"/>
        <w:szCs w:val="20"/>
      </w:rPr>
      <w:t>/</w:t>
    </w:r>
    <w:r w:rsidRPr="0087650D">
      <w:rPr>
        <w:rStyle w:val="PageNumber"/>
        <w:rFonts w:ascii="Arial" w:hAnsi="Arial" w:cs="Arial"/>
        <w:sz w:val="20"/>
        <w:szCs w:val="20"/>
      </w:rPr>
      <w:fldChar w:fldCharType="begin"/>
    </w:r>
    <w:r w:rsidRPr="0087650D">
      <w:rPr>
        <w:rStyle w:val="PageNumber"/>
        <w:rFonts w:ascii="Arial" w:hAnsi="Arial" w:cs="Arial"/>
        <w:sz w:val="20"/>
        <w:szCs w:val="20"/>
      </w:rPr>
      <w:instrText xml:space="preserve"> NUMPAGES </w:instrText>
    </w:r>
    <w:r w:rsidRPr="0087650D">
      <w:rPr>
        <w:rStyle w:val="PageNumber"/>
        <w:rFonts w:ascii="Arial" w:hAnsi="Arial" w:cs="Arial"/>
        <w:sz w:val="20"/>
        <w:szCs w:val="20"/>
      </w:rPr>
      <w:fldChar w:fldCharType="separate"/>
    </w:r>
    <w:r>
      <w:rPr>
        <w:rStyle w:val="PageNumber"/>
        <w:rFonts w:ascii="Arial" w:hAnsi="Arial" w:cs="Arial"/>
        <w:noProof/>
        <w:sz w:val="20"/>
        <w:szCs w:val="20"/>
      </w:rPr>
      <w:t>11</w:t>
    </w:r>
    <w:r w:rsidRPr="0087650D">
      <w:rPr>
        <w:rStyle w:val="PageNumber"/>
        <w:rFonts w:ascii="Arial" w:hAnsi="Arial" w:cs="Arial"/>
        <w:sz w:val="20"/>
        <w:szCs w:val="20"/>
      </w:rPr>
      <w:fldChar w:fldCharType="end"/>
    </w:r>
  </w:p>
  <w:p w:rsidR="007C2A67" w:rsidRDefault="007C2A67"/>
  <w:p w:rsidR="007C2A67" w:rsidRDefault="007C2A67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1257" w:rsidRDefault="00EE1257" w:rsidP="00551137">
      <w:r>
        <w:separator/>
      </w:r>
    </w:p>
  </w:footnote>
  <w:footnote w:type="continuationSeparator" w:id="0">
    <w:p w:rsidR="00EE1257" w:rsidRDefault="00EE1257" w:rsidP="005511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2A67" w:rsidRDefault="007C2A67" w:rsidP="00447985">
    <w:pPr>
      <w:pStyle w:val="Header"/>
      <w:tabs>
        <w:tab w:val="clear" w:pos="9360"/>
        <w:tab w:val="right" w:pos="8931"/>
      </w:tabs>
      <w:rPr>
        <w:rFonts w:ascii="Trajan Pro" w:hAnsi="Trajan Pro" w:cs="Trajan Pro"/>
        <w:b/>
        <w:bCs/>
        <w:lang w:val="sr-Latn-RS"/>
      </w:rPr>
    </w:pPr>
  </w:p>
  <w:p w:rsidR="007C2A67" w:rsidRPr="00662AD5" w:rsidRDefault="007C2A67" w:rsidP="00447985">
    <w:pPr>
      <w:pStyle w:val="Header"/>
      <w:tabs>
        <w:tab w:val="clear" w:pos="9360"/>
        <w:tab w:val="right" w:pos="8931"/>
      </w:tabs>
    </w:pPr>
    <w:r w:rsidRPr="00662AD5">
      <w:rPr>
        <w:rFonts w:ascii="Trajan Pro" w:hAnsi="Trajan Pro" w:cs="Trajan Pro"/>
        <w:b/>
        <w:bCs/>
        <w:noProof/>
        <w:lang w:val="sr-Latn-RS" w:eastAsia="sr-Latn-R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40470EA" wp14:editId="296C96CD">
              <wp:simplePos x="0" y="0"/>
              <wp:positionH relativeFrom="column">
                <wp:posOffset>-13335</wp:posOffset>
              </wp:positionH>
              <wp:positionV relativeFrom="paragraph">
                <wp:posOffset>249873</wp:posOffset>
              </wp:positionV>
              <wp:extent cx="5772150" cy="0"/>
              <wp:effectExtent l="0" t="0" r="19050" b="1905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7215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7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05pt,19.7pt" to="453.45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" strokecolor="black [3213]" strokeweight=".25pt"/>
          </w:pict>
        </mc:Fallback>
      </mc:AlternateContent>
    </w:r>
    <w:r>
      <w:rPr>
        <w:rFonts w:cs="Trajan Pro"/>
        <w:b/>
        <w:bCs/>
        <w:lang w:val="sr-Latn-RS"/>
      </w:rPr>
      <w:t xml:space="preserve">FormaPharm </w:t>
    </w:r>
    <w:r>
      <w:rPr>
        <w:rFonts w:cs="Aviano Sans Bold"/>
        <w:b/>
        <w:lang w:val="sr-Latn-RS"/>
      </w:rPr>
      <w:t>Engineering Group d.o.o.</w:t>
    </w:r>
    <w:r w:rsidRPr="00662AD5">
      <w:rPr>
        <w:rFonts w:ascii="Arial" w:hAnsi="Arial" w:cs="Arial"/>
        <w:b/>
        <w:lang w:val="sr-Latn-RS"/>
      </w:rPr>
      <w:tab/>
    </w:r>
  </w:p>
  <w:p w:rsidR="007C2A67" w:rsidRDefault="007C2A67"/>
  <w:p w:rsidR="007C2A67" w:rsidRDefault="007C2A6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2A67" w:rsidRDefault="007C2A67">
    <w:pPr>
      <w:pStyle w:val="Header"/>
    </w:pPr>
    <w:r w:rsidRPr="00662AD5">
      <w:rPr>
        <w:rFonts w:ascii="Trajan Pro" w:hAnsi="Trajan Pro" w:cs="Trajan Pro"/>
        <w:b/>
        <w:bCs/>
        <w:noProof/>
        <w:lang w:val="sr-Latn-RS" w:eastAsia="sr-Latn-R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6438DBA" wp14:editId="38A0DFC1">
              <wp:simplePos x="0" y="0"/>
              <wp:positionH relativeFrom="column">
                <wp:posOffset>-3810</wp:posOffset>
              </wp:positionH>
              <wp:positionV relativeFrom="paragraph">
                <wp:posOffset>516255</wp:posOffset>
              </wp:positionV>
              <wp:extent cx="5772150" cy="0"/>
              <wp:effectExtent l="0" t="0" r="19050" b="19050"/>
              <wp:wrapNone/>
              <wp:docPr id="1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72150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pt,40.65pt" to="454.2pt,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" strokecolor="windowText" strokeweight=".25pt"/>
          </w:pict>
        </mc:Fallback>
      </mc:AlternateContent>
    </w:r>
  </w:p>
  <w:p w:rsidR="007C2A67" w:rsidRDefault="007C2A67"/>
  <w:p w:rsidR="007C2A67" w:rsidRDefault="007C2A6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name w:val="WW8Num6"/>
    <w:lvl w:ilvl="0">
      <w:start w:val="1"/>
      <w:numFmt w:val="decimal"/>
      <w:pStyle w:val="stavka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5"/>
    <w:multiLevelType w:val="multilevel"/>
    <w:tmpl w:val="00000005"/>
    <w:name w:val="WW8Num11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16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7"/>
    <w:multiLevelType w:val="multilevel"/>
    <w:tmpl w:val="00000007"/>
    <w:name w:val="WW8Num21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8"/>
    <w:multiLevelType w:val="multilevel"/>
    <w:tmpl w:val="00000008"/>
    <w:name w:val="WW8Num24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9"/>
    <w:multiLevelType w:val="multilevel"/>
    <w:tmpl w:val="00000009"/>
    <w:name w:val="WW8Num26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A"/>
    <w:multiLevelType w:val="multilevel"/>
    <w:tmpl w:val="0000000A"/>
    <w:name w:val="WW8Num27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B"/>
    <w:multiLevelType w:val="multilevel"/>
    <w:tmpl w:val="0000000B"/>
    <w:name w:val="WW8Num28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C"/>
    <w:multiLevelType w:val="multilevel"/>
    <w:tmpl w:val="0000000C"/>
    <w:name w:val="WW8Num29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D"/>
    <w:multiLevelType w:val="multilevel"/>
    <w:tmpl w:val="0000000D"/>
    <w:name w:val="WW8Num30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E"/>
    <w:multiLevelType w:val="multilevel"/>
    <w:tmpl w:val="0000000E"/>
    <w:name w:val="WW8Num31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F"/>
    <w:multiLevelType w:val="multilevel"/>
    <w:tmpl w:val="0000000F"/>
    <w:name w:val="WW8Num33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10"/>
    <w:multiLevelType w:val="multilevel"/>
    <w:tmpl w:val="00000010"/>
    <w:name w:val="WW8Num35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11"/>
    <w:multiLevelType w:val="multilevel"/>
    <w:tmpl w:val="00000011"/>
    <w:name w:val="WW8Num38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12"/>
    <w:multiLevelType w:val="multilevel"/>
    <w:tmpl w:val="00000012"/>
    <w:name w:val="WW8Num39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000013"/>
    <w:multiLevelType w:val="multilevel"/>
    <w:tmpl w:val="00000013"/>
    <w:name w:val="WW8Num40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40"/>
      </w:pPr>
      <w:rPr>
        <w:rFonts w:ascii="Arial" w:hAnsi="Arial"/>
        <w:b w:val="0"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06C27D45"/>
    <w:multiLevelType w:val="hybridMultilevel"/>
    <w:tmpl w:val="41E8E0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BB61E80"/>
    <w:multiLevelType w:val="hybridMultilevel"/>
    <w:tmpl w:val="D6809D4C"/>
    <w:lvl w:ilvl="0" w:tplc="D4D201D6">
      <w:numFmt w:val="bullet"/>
      <w:lvlText w:val=""/>
      <w:lvlJc w:val="left"/>
      <w:pPr>
        <w:ind w:left="720" w:hanging="360"/>
      </w:pPr>
      <w:rPr>
        <w:rFonts w:ascii="Symbol" w:eastAsia="Calibri" w:hAnsi="Symbol" w:cs="Calibri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511A5A"/>
    <w:multiLevelType w:val="multilevel"/>
    <w:tmpl w:val="F7368562"/>
    <w:lvl w:ilvl="0">
      <w:start w:val="1"/>
      <w:numFmt w:val="decimal"/>
      <w:pStyle w:val="Heading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972"/>
        </w:tabs>
        <w:ind w:left="972" w:hanging="432"/>
      </w:pPr>
      <w:rPr>
        <w:rFonts w:hint="default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9">
    <w:nsid w:val="52972D8E"/>
    <w:multiLevelType w:val="hybridMultilevel"/>
    <w:tmpl w:val="0BDAE508"/>
    <w:lvl w:ilvl="0" w:tplc="04090001">
      <w:start w:val="1"/>
      <w:numFmt w:val="bullet"/>
      <w:pStyle w:val="odeljci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31B7A5A"/>
    <w:multiLevelType w:val="hybridMultilevel"/>
    <w:tmpl w:val="A05EE202"/>
    <w:lvl w:ilvl="0" w:tplc="C8C816E4">
      <w:start w:val="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474A26"/>
    <w:multiLevelType w:val="multilevel"/>
    <w:tmpl w:val="141849C0"/>
    <w:styleLink w:val="0brojevi"/>
    <w:lvl w:ilvl="0">
      <w:start w:val="1"/>
      <w:numFmt w:val="decimal"/>
      <w:lvlText w:val="%1."/>
      <w:lvlJc w:val="right"/>
      <w:pPr>
        <w:tabs>
          <w:tab w:val="num" w:pos="1361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A343E9A"/>
    <w:multiLevelType w:val="multilevel"/>
    <w:tmpl w:val="FB16210E"/>
    <w:styleLink w:val="0tack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73D86E11"/>
    <w:multiLevelType w:val="hybridMultilevel"/>
    <w:tmpl w:val="851CE5A2"/>
    <w:lvl w:ilvl="0" w:tplc="04090001">
      <w:start w:val="1"/>
      <w:numFmt w:val="bullet"/>
      <w:pStyle w:val="pododeljci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3"/>
  </w:num>
  <w:num w:numId="3">
    <w:abstractNumId w:val="19"/>
  </w:num>
  <w:num w:numId="4">
    <w:abstractNumId w:val="0"/>
  </w:num>
  <w:num w:numId="5">
    <w:abstractNumId w:val="22"/>
  </w:num>
  <w:num w:numId="6">
    <w:abstractNumId w:val="21"/>
  </w:num>
  <w:num w:numId="7">
    <w:abstractNumId w:val="17"/>
  </w:num>
  <w:num w:numId="8">
    <w:abstractNumId w:val="16"/>
  </w:num>
  <w:num w:numId="9">
    <w:abstractNumId w:val="18"/>
  </w:num>
  <w:num w:numId="10">
    <w:abstractNumId w:val="18"/>
  </w:num>
  <w:num w:numId="11">
    <w:abstractNumId w:val="18"/>
  </w:num>
  <w:num w:numId="12">
    <w:abstractNumId w:val="18"/>
  </w:num>
  <w:num w:numId="13">
    <w:abstractNumId w:val="18"/>
  </w:num>
  <w:num w:numId="14">
    <w:abstractNumId w:val="18"/>
  </w:num>
  <w:num w:numId="15">
    <w:abstractNumId w:val="18"/>
  </w:num>
  <w:num w:numId="16">
    <w:abstractNumId w:val="2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137"/>
    <w:rsid w:val="00006A41"/>
    <w:rsid w:val="00021236"/>
    <w:rsid w:val="000275F0"/>
    <w:rsid w:val="000311E1"/>
    <w:rsid w:val="00032740"/>
    <w:rsid w:val="00033FD8"/>
    <w:rsid w:val="00042E15"/>
    <w:rsid w:val="000556AB"/>
    <w:rsid w:val="00060787"/>
    <w:rsid w:val="00061CCA"/>
    <w:rsid w:val="00062A4F"/>
    <w:rsid w:val="00065381"/>
    <w:rsid w:val="00070FE8"/>
    <w:rsid w:val="000758E8"/>
    <w:rsid w:val="000800A5"/>
    <w:rsid w:val="000800C2"/>
    <w:rsid w:val="00082E66"/>
    <w:rsid w:val="00091C7F"/>
    <w:rsid w:val="000A5ECB"/>
    <w:rsid w:val="000B2DCA"/>
    <w:rsid w:val="000B7463"/>
    <w:rsid w:val="000D5D21"/>
    <w:rsid w:val="000D6177"/>
    <w:rsid w:val="000E6BB9"/>
    <w:rsid w:val="000F70C9"/>
    <w:rsid w:val="00120F55"/>
    <w:rsid w:val="00137319"/>
    <w:rsid w:val="001421C1"/>
    <w:rsid w:val="001456C2"/>
    <w:rsid w:val="00146104"/>
    <w:rsid w:val="001461FC"/>
    <w:rsid w:val="00161F16"/>
    <w:rsid w:val="001652C8"/>
    <w:rsid w:val="001667E1"/>
    <w:rsid w:val="0016698F"/>
    <w:rsid w:val="00166BA5"/>
    <w:rsid w:val="001836F2"/>
    <w:rsid w:val="00190C8D"/>
    <w:rsid w:val="0019493D"/>
    <w:rsid w:val="001A6480"/>
    <w:rsid w:val="001D08D5"/>
    <w:rsid w:val="001D77C9"/>
    <w:rsid w:val="001F410A"/>
    <w:rsid w:val="00217308"/>
    <w:rsid w:val="00230F3D"/>
    <w:rsid w:val="00234555"/>
    <w:rsid w:val="0024017E"/>
    <w:rsid w:val="00253ED3"/>
    <w:rsid w:val="002725D4"/>
    <w:rsid w:val="0027663B"/>
    <w:rsid w:val="002A0296"/>
    <w:rsid w:val="002A0D66"/>
    <w:rsid w:val="002C54B6"/>
    <w:rsid w:val="002D0BCF"/>
    <w:rsid w:val="002D5C8F"/>
    <w:rsid w:val="002F7E23"/>
    <w:rsid w:val="003074F9"/>
    <w:rsid w:val="00310603"/>
    <w:rsid w:val="00311BCB"/>
    <w:rsid w:val="003138B4"/>
    <w:rsid w:val="0031586E"/>
    <w:rsid w:val="003178FD"/>
    <w:rsid w:val="00331A93"/>
    <w:rsid w:val="003501C5"/>
    <w:rsid w:val="003503B1"/>
    <w:rsid w:val="00355E2A"/>
    <w:rsid w:val="00361684"/>
    <w:rsid w:val="0036395D"/>
    <w:rsid w:val="00366C7F"/>
    <w:rsid w:val="00372CC5"/>
    <w:rsid w:val="00381069"/>
    <w:rsid w:val="003810B5"/>
    <w:rsid w:val="003924D3"/>
    <w:rsid w:val="00394471"/>
    <w:rsid w:val="003A3FE2"/>
    <w:rsid w:val="003C1756"/>
    <w:rsid w:val="003D61F8"/>
    <w:rsid w:val="003E4216"/>
    <w:rsid w:val="003E455B"/>
    <w:rsid w:val="003E6A92"/>
    <w:rsid w:val="003F6D5E"/>
    <w:rsid w:val="00406C4A"/>
    <w:rsid w:val="00414290"/>
    <w:rsid w:val="00426ACB"/>
    <w:rsid w:val="0042711D"/>
    <w:rsid w:val="00434171"/>
    <w:rsid w:val="00435869"/>
    <w:rsid w:val="00437050"/>
    <w:rsid w:val="004420E2"/>
    <w:rsid w:val="00447985"/>
    <w:rsid w:val="0047571A"/>
    <w:rsid w:val="004958BF"/>
    <w:rsid w:val="00495CBA"/>
    <w:rsid w:val="00495FCD"/>
    <w:rsid w:val="004A068B"/>
    <w:rsid w:val="004A1BE7"/>
    <w:rsid w:val="004A5178"/>
    <w:rsid w:val="004B30F9"/>
    <w:rsid w:val="004B58C1"/>
    <w:rsid w:val="004B5978"/>
    <w:rsid w:val="004C212B"/>
    <w:rsid w:val="004C34D9"/>
    <w:rsid w:val="004D1812"/>
    <w:rsid w:val="004D1D40"/>
    <w:rsid w:val="004E0A0B"/>
    <w:rsid w:val="004F0C9D"/>
    <w:rsid w:val="0050055C"/>
    <w:rsid w:val="00500870"/>
    <w:rsid w:val="00512FDE"/>
    <w:rsid w:val="00514AEC"/>
    <w:rsid w:val="005303D7"/>
    <w:rsid w:val="00551137"/>
    <w:rsid w:val="005545CC"/>
    <w:rsid w:val="00560CDD"/>
    <w:rsid w:val="005719E2"/>
    <w:rsid w:val="005A65BD"/>
    <w:rsid w:val="005C34F4"/>
    <w:rsid w:val="005D20AC"/>
    <w:rsid w:val="005F5C4C"/>
    <w:rsid w:val="006134C9"/>
    <w:rsid w:val="006420CD"/>
    <w:rsid w:val="0064730D"/>
    <w:rsid w:val="00651606"/>
    <w:rsid w:val="0065338A"/>
    <w:rsid w:val="0065741E"/>
    <w:rsid w:val="00662AD5"/>
    <w:rsid w:val="006A1AF5"/>
    <w:rsid w:val="006E03DC"/>
    <w:rsid w:val="006E1A61"/>
    <w:rsid w:val="006E6726"/>
    <w:rsid w:val="00715175"/>
    <w:rsid w:val="007168A2"/>
    <w:rsid w:val="00723BA3"/>
    <w:rsid w:val="0072785C"/>
    <w:rsid w:val="00734A9A"/>
    <w:rsid w:val="00737A9E"/>
    <w:rsid w:val="00746151"/>
    <w:rsid w:val="00761F1E"/>
    <w:rsid w:val="0076786A"/>
    <w:rsid w:val="0078282A"/>
    <w:rsid w:val="00782CD6"/>
    <w:rsid w:val="00792A02"/>
    <w:rsid w:val="007A3364"/>
    <w:rsid w:val="007C2A67"/>
    <w:rsid w:val="007F1438"/>
    <w:rsid w:val="00810268"/>
    <w:rsid w:val="008208CF"/>
    <w:rsid w:val="00835124"/>
    <w:rsid w:val="00837891"/>
    <w:rsid w:val="008409EE"/>
    <w:rsid w:val="0085058C"/>
    <w:rsid w:val="00851ED4"/>
    <w:rsid w:val="00852C79"/>
    <w:rsid w:val="0085679A"/>
    <w:rsid w:val="0086014C"/>
    <w:rsid w:val="0087650D"/>
    <w:rsid w:val="00877393"/>
    <w:rsid w:val="00877908"/>
    <w:rsid w:val="008959A3"/>
    <w:rsid w:val="008A6918"/>
    <w:rsid w:val="008D1FCB"/>
    <w:rsid w:val="008D66E9"/>
    <w:rsid w:val="008D7AD1"/>
    <w:rsid w:val="008E52D0"/>
    <w:rsid w:val="008E56BF"/>
    <w:rsid w:val="008E5846"/>
    <w:rsid w:val="008F249D"/>
    <w:rsid w:val="008F4CB7"/>
    <w:rsid w:val="0090172A"/>
    <w:rsid w:val="00903EB1"/>
    <w:rsid w:val="0092098F"/>
    <w:rsid w:val="00923D24"/>
    <w:rsid w:val="009276B3"/>
    <w:rsid w:val="00935088"/>
    <w:rsid w:val="0093714F"/>
    <w:rsid w:val="00937C66"/>
    <w:rsid w:val="0094434D"/>
    <w:rsid w:val="00947540"/>
    <w:rsid w:val="00956BFA"/>
    <w:rsid w:val="009628D7"/>
    <w:rsid w:val="0097636B"/>
    <w:rsid w:val="00976CFC"/>
    <w:rsid w:val="009828F3"/>
    <w:rsid w:val="00986134"/>
    <w:rsid w:val="00991E40"/>
    <w:rsid w:val="00992A6C"/>
    <w:rsid w:val="009A1BC9"/>
    <w:rsid w:val="009B1BD5"/>
    <w:rsid w:val="009B209D"/>
    <w:rsid w:val="009B396C"/>
    <w:rsid w:val="009B47BD"/>
    <w:rsid w:val="009D785A"/>
    <w:rsid w:val="009D7BF9"/>
    <w:rsid w:val="009E025C"/>
    <w:rsid w:val="009E1BE1"/>
    <w:rsid w:val="009E6ABE"/>
    <w:rsid w:val="009F4B99"/>
    <w:rsid w:val="009F61C7"/>
    <w:rsid w:val="00A00262"/>
    <w:rsid w:val="00A10927"/>
    <w:rsid w:val="00A12CBC"/>
    <w:rsid w:val="00A254A3"/>
    <w:rsid w:val="00A27FF3"/>
    <w:rsid w:val="00A31673"/>
    <w:rsid w:val="00A42EEF"/>
    <w:rsid w:val="00A63307"/>
    <w:rsid w:val="00A65A1C"/>
    <w:rsid w:val="00A80499"/>
    <w:rsid w:val="00A81DE7"/>
    <w:rsid w:val="00A87686"/>
    <w:rsid w:val="00A945DB"/>
    <w:rsid w:val="00A94903"/>
    <w:rsid w:val="00A95B73"/>
    <w:rsid w:val="00A97E34"/>
    <w:rsid w:val="00AB20B4"/>
    <w:rsid w:val="00AB3616"/>
    <w:rsid w:val="00AC3F54"/>
    <w:rsid w:val="00AE21A3"/>
    <w:rsid w:val="00AF0353"/>
    <w:rsid w:val="00B06569"/>
    <w:rsid w:val="00B27F2F"/>
    <w:rsid w:val="00B30215"/>
    <w:rsid w:val="00B460FE"/>
    <w:rsid w:val="00B4759B"/>
    <w:rsid w:val="00B60D0A"/>
    <w:rsid w:val="00B623E5"/>
    <w:rsid w:val="00B678F2"/>
    <w:rsid w:val="00B76999"/>
    <w:rsid w:val="00B83CF6"/>
    <w:rsid w:val="00B83EAF"/>
    <w:rsid w:val="00B96F24"/>
    <w:rsid w:val="00BB01C2"/>
    <w:rsid w:val="00BC4A97"/>
    <w:rsid w:val="00BD3C4E"/>
    <w:rsid w:val="00BE05B6"/>
    <w:rsid w:val="00C00D1D"/>
    <w:rsid w:val="00C135EC"/>
    <w:rsid w:val="00C36E52"/>
    <w:rsid w:val="00C63BCD"/>
    <w:rsid w:val="00C84AB2"/>
    <w:rsid w:val="00C85231"/>
    <w:rsid w:val="00CA24C0"/>
    <w:rsid w:val="00CB5427"/>
    <w:rsid w:val="00CD327B"/>
    <w:rsid w:val="00CE0373"/>
    <w:rsid w:val="00CE6D6A"/>
    <w:rsid w:val="00CF34B3"/>
    <w:rsid w:val="00D10531"/>
    <w:rsid w:val="00D16444"/>
    <w:rsid w:val="00D20C3C"/>
    <w:rsid w:val="00D2413E"/>
    <w:rsid w:val="00D24993"/>
    <w:rsid w:val="00D2507D"/>
    <w:rsid w:val="00D272E6"/>
    <w:rsid w:val="00D3218E"/>
    <w:rsid w:val="00D4273F"/>
    <w:rsid w:val="00D45329"/>
    <w:rsid w:val="00D55BB3"/>
    <w:rsid w:val="00D63AE5"/>
    <w:rsid w:val="00D81AF6"/>
    <w:rsid w:val="00D84F1A"/>
    <w:rsid w:val="00D91B50"/>
    <w:rsid w:val="00D93CDD"/>
    <w:rsid w:val="00DB1FE0"/>
    <w:rsid w:val="00DC4FF2"/>
    <w:rsid w:val="00DD214C"/>
    <w:rsid w:val="00DD2BE5"/>
    <w:rsid w:val="00DD793B"/>
    <w:rsid w:val="00DE36BF"/>
    <w:rsid w:val="00E03439"/>
    <w:rsid w:val="00E144DE"/>
    <w:rsid w:val="00E149C0"/>
    <w:rsid w:val="00E15A83"/>
    <w:rsid w:val="00E40681"/>
    <w:rsid w:val="00E52A44"/>
    <w:rsid w:val="00E65E06"/>
    <w:rsid w:val="00E66C84"/>
    <w:rsid w:val="00E7721A"/>
    <w:rsid w:val="00E96DE2"/>
    <w:rsid w:val="00EA1159"/>
    <w:rsid w:val="00EA4FB7"/>
    <w:rsid w:val="00EB722C"/>
    <w:rsid w:val="00EB7B43"/>
    <w:rsid w:val="00ED4CDA"/>
    <w:rsid w:val="00ED662E"/>
    <w:rsid w:val="00ED6A54"/>
    <w:rsid w:val="00ED7D04"/>
    <w:rsid w:val="00EE1257"/>
    <w:rsid w:val="00EE3168"/>
    <w:rsid w:val="00F01124"/>
    <w:rsid w:val="00F04ACE"/>
    <w:rsid w:val="00F1561C"/>
    <w:rsid w:val="00F3763C"/>
    <w:rsid w:val="00F439A4"/>
    <w:rsid w:val="00F521BF"/>
    <w:rsid w:val="00F52401"/>
    <w:rsid w:val="00F6412F"/>
    <w:rsid w:val="00F74465"/>
    <w:rsid w:val="00F75FFB"/>
    <w:rsid w:val="00F83C4C"/>
    <w:rsid w:val="00F9156D"/>
    <w:rsid w:val="00F918F8"/>
    <w:rsid w:val="00F926EE"/>
    <w:rsid w:val="00FA7CA8"/>
    <w:rsid w:val="00FB5793"/>
    <w:rsid w:val="00FD79AE"/>
    <w:rsid w:val="00FE2E90"/>
    <w:rsid w:val="00FF1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Subtitle" w:semiHidden="0" w:uiPriority="0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11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D272E6"/>
    <w:pPr>
      <w:keepNext/>
      <w:widowControl w:val="0"/>
      <w:numPr>
        <w:numId w:val="1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outlineLvl w:val="0"/>
    </w:pPr>
    <w:rPr>
      <w:rFonts w:ascii="Arial" w:hAnsi="Arial"/>
      <w:b/>
      <w:color w:val="000000"/>
      <w:sz w:val="32"/>
      <w:szCs w:val="20"/>
      <w:lang w:val="sr-Latn-CS" w:eastAsia="ar-SA"/>
    </w:rPr>
  </w:style>
  <w:style w:type="paragraph" w:styleId="Heading2">
    <w:name w:val="heading 2"/>
    <w:basedOn w:val="Normal"/>
    <w:next w:val="Normal"/>
    <w:link w:val="Heading2Char"/>
    <w:qFormat/>
    <w:rsid w:val="00D272E6"/>
    <w:pPr>
      <w:keepNext/>
      <w:widowControl w:val="0"/>
      <w:numPr>
        <w:ilvl w:val="1"/>
        <w:numId w:val="1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  <w:outlineLvl w:val="1"/>
    </w:pPr>
    <w:rPr>
      <w:rFonts w:ascii="Arial" w:hAnsi="Arial"/>
      <w:b/>
      <w:color w:val="000000"/>
      <w:sz w:val="22"/>
      <w:szCs w:val="20"/>
      <w:lang w:val="sr-Latn-CS" w:eastAsia="ar-SA"/>
    </w:rPr>
  </w:style>
  <w:style w:type="paragraph" w:styleId="Heading3">
    <w:name w:val="heading 3"/>
    <w:basedOn w:val="Normal"/>
    <w:next w:val="Normal"/>
    <w:link w:val="Heading3Char"/>
    <w:qFormat/>
    <w:rsid w:val="00D272E6"/>
    <w:pPr>
      <w:keepNext/>
      <w:widowControl w:val="0"/>
      <w:tabs>
        <w:tab w:val="num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  <w:outlineLvl w:val="2"/>
    </w:pPr>
    <w:rPr>
      <w:rFonts w:ascii="Arial" w:hAnsi="Arial"/>
      <w:b/>
      <w:color w:val="000000"/>
      <w:sz w:val="40"/>
      <w:szCs w:val="20"/>
      <w:lang w:val="sr-Latn-CS" w:eastAsia="ar-SA"/>
    </w:rPr>
  </w:style>
  <w:style w:type="paragraph" w:styleId="Heading4">
    <w:name w:val="heading 4"/>
    <w:basedOn w:val="Normal"/>
    <w:next w:val="Normal"/>
    <w:link w:val="Heading4Char"/>
    <w:qFormat/>
    <w:rsid w:val="00D272E6"/>
    <w:pPr>
      <w:keepNext/>
      <w:keepLines/>
      <w:ind w:left="1418" w:hanging="1418"/>
      <w:outlineLvl w:val="3"/>
    </w:pPr>
    <w:rPr>
      <w:rFonts w:ascii="YU Arial" w:hAnsi="YU Arial"/>
      <w:szCs w:val="20"/>
      <w:lang w:val="fr-FR"/>
    </w:rPr>
  </w:style>
  <w:style w:type="paragraph" w:styleId="Heading5">
    <w:name w:val="heading 5"/>
    <w:basedOn w:val="Normal"/>
    <w:next w:val="Normal"/>
    <w:link w:val="Heading5Char"/>
    <w:qFormat/>
    <w:rsid w:val="00D272E6"/>
    <w:pPr>
      <w:keepNext/>
      <w:keepLines/>
      <w:outlineLvl w:val="4"/>
    </w:pPr>
    <w:rPr>
      <w:rFonts w:ascii="YU Arial" w:hAnsi="YU Arial"/>
      <w:szCs w:val="20"/>
      <w:u w:val="single"/>
      <w:lang w:val="fr-FR"/>
    </w:rPr>
  </w:style>
  <w:style w:type="paragraph" w:styleId="Heading7">
    <w:name w:val="heading 7"/>
    <w:basedOn w:val="Normal"/>
    <w:next w:val="Normal"/>
    <w:link w:val="Heading7Char"/>
    <w:qFormat/>
    <w:rsid w:val="00D272E6"/>
    <w:pPr>
      <w:suppressAutoHyphens/>
      <w:spacing w:before="240" w:after="60"/>
      <w:outlineLvl w:val="6"/>
    </w:pPr>
    <w:rPr>
      <w:rFonts w:ascii="Calibri" w:hAnsi="Calibri"/>
      <w:lang w:val="sr-Latn-CS"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rsid w:val="00551137"/>
  </w:style>
  <w:style w:type="paragraph" w:styleId="Footer">
    <w:name w:val="footer"/>
    <w:basedOn w:val="Normal"/>
    <w:link w:val="FooterChar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rsid w:val="00551137"/>
  </w:style>
  <w:style w:type="paragraph" w:styleId="BalloonText">
    <w:name w:val="Balloon Text"/>
    <w:basedOn w:val="Normal"/>
    <w:link w:val="BalloonTextChar"/>
    <w:uiPriority w:val="99"/>
    <w:semiHidden/>
    <w:unhideWhenUsed/>
    <w:rsid w:val="00551137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113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5511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90C8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sl-SI" w:eastAsia="sl-SI"/>
    </w:rPr>
  </w:style>
  <w:style w:type="character" w:styleId="PageNumber">
    <w:name w:val="page number"/>
    <w:basedOn w:val="DefaultParagraphFont"/>
    <w:rsid w:val="00447985"/>
  </w:style>
  <w:style w:type="character" w:styleId="Hyperlink">
    <w:name w:val="Hyperlink"/>
    <w:basedOn w:val="DefaultParagraphFont"/>
    <w:uiPriority w:val="99"/>
    <w:rsid w:val="00B83CF6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4C34D9"/>
    <w:rPr>
      <w:rFonts w:asciiTheme="minorHAnsi" w:hAnsiTheme="minorHAnsi"/>
      <w:b/>
      <w:sz w:val="22"/>
    </w:rPr>
  </w:style>
  <w:style w:type="character" w:customStyle="1" w:styleId="Heading1Char">
    <w:name w:val="Heading 1 Char"/>
    <w:basedOn w:val="DefaultParagraphFont"/>
    <w:link w:val="Heading1"/>
    <w:rsid w:val="00D272E6"/>
    <w:rPr>
      <w:rFonts w:ascii="Arial" w:eastAsia="Times New Roman" w:hAnsi="Arial" w:cs="Times New Roman"/>
      <w:b/>
      <w:color w:val="000000"/>
      <w:sz w:val="32"/>
      <w:szCs w:val="20"/>
      <w:lang w:val="sr-Latn-CS" w:eastAsia="ar-SA"/>
    </w:rPr>
  </w:style>
  <w:style w:type="character" w:customStyle="1" w:styleId="Heading2Char">
    <w:name w:val="Heading 2 Char"/>
    <w:basedOn w:val="DefaultParagraphFont"/>
    <w:link w:val="Heading2"/>
    <w:rsid w:val="00D272E6"/>
    <w:rPr>
      <w:rFonts w:ascii="Arial" w:eastAsia="Times New Roman" w:hAnsi="Arial" w:cs="Times New Roman"/>
      <w:b/>
      <w:color w:val="000000"/>
      <w:szCs w:val="20"/>
      <w:lang w:val="sr-Latn-CS" w:eastAsia="ar-SA"/>
    </w:rPr>
  </w:style>
  <w:style w:type="character" w:customStyle="1" w:styleId="Heading3Char">
    <w:name w:val="Heading 3 Char"/>
    <w:basedOn w:val="DefaultParagraphFont"/>
    <w:link w:val="Heading3"/>
    <w:rsid w:val="00D272E6"/>
    <w:rPr>
      <w:rFonts w:ascii="Arial" w:eastAsia="Times New Roman" w:hAnsi="Arial" w:cs="Times New Roman"/>
      <w:b/>
      <w:color w:val="000000"/>
      <w:sz w:val="40"/>
      <w:szCs w:val="20"/>
      <w:lang w:val="sr-Latn-CS" w:eastAsia="ar-SA"/>
    </w:rPr>
  </w:style>
  <w:style w:type="character" w:customStyle="1" w:styleId="Heading4Char">
    <w:name w:val="Heading 4 Char"/>
    <w:basedOn w:val="DefaultParagraphFont"/>
    <w:link w:val="Heading4"/>
    <w:rsid w:val="00D272E6"/>
    <w:rPr>
      <w:rFonts w:ascii="YU Arial" w:eastAsia="Times New Roman" w:hAnsi="YU Arial" w:cs="Times New Roman"/>
      <w:sz w:val="24"/>
      <w:szCs w:val="20"/>
      <w:lang w:val="fr-FR"/>
    </w:rPr>
  </w:style>
  <w:style w:type="character" w:customStyle="1" w:styleId="Heading5Char">
    <w:name w:val="Heading 5 Char"/>
    <w:basedOn w:val="DefaultParagraphFont"/>
    <w:link w:val="Heading5"/>
    <w:rsid w:val="00D272E6"/>
    <w:rPr>
      <w:rFonts w:ascii="YU Arial" w:eastAsia="Times New Roman" w:hAnsi="YU Arial" w:cs="Times New Roman"/>
      <w:sz w:val="24"/>
      <w:szCs w:val="20"/>
      <w:u w:val="single"/>
      <w:lang w:val="fr-FR"/>
    </w:rPr>
  </w:style>
  <w:style w:type="character" w:customStyle="1" w:styleId="Heading7Char">
    <w:name w:val="Heading 7 Char"/>
    <w:basedOn w:val="DefaultParagraphFont"/>
    <w:link w:val="Heading7"/>
    <w:rsid w:val="00D272E6"/>
    <w:rPr>
      <w:rFonts w:ascii="Calibri" w:eastAsia="Times New Roman" w:hAnsi="Calibri" w:cs="Times New Roman"/>
      <w:sz w:val="24"/>
      <w:szCs w:val="24"/>
      <w:lang w:val="sr-Latn-CS" w:eastAsia="ar-SA"/>
    </w:rPr>
  </w:style>
  <w:style w:type="character" w:styleId="Strong">
    <w:name w:val="Strong"/>
    <w:uiPriority w:val="22"/>
    <w:qFormat/>
    <w:rsid w:val="00D272E6"/>
    <w:rPr>
      <w:b/>
    </w:rPr>
  </w:style>
  <w:style w:type="paragraph" w:styleId="BodyText">
    <w:name w:val="Body Text"/>
    <w:basedOn w:val="Normal"/>
    <w:link w:val="BodyTextChar"/>
    <w:rsid w:val="00D272E6"/>
    <w:pPr>
      <w:suppressAutoHyphens/>
      <w:spacing w:after="120"/>
    </w:pPr>
    <w:rPr>
      <w:sz w:val="20"/>
      <w:szCs w:val="20"/>
      <w:lang w:val="sr-Latn-CS" w:eastAsia="ar-SA"/>
    </w:rPr>
  </w:style>
  <w:style w:type="character" w:customStyle="1" w:styleId="BodyTextChar">
    <w:name w:val="Body Text Char"/>
    <w:basedOn w:val="DefaultParagraphFont"/>
    <w:link w:val="BodyText"/>
    <w:rsid w:val="00D272E6"/>
    <w:rPr>
      <w:rFonts w:ascii="Times New Roman" w:eastAsia="Times New Roman" w:hAnsi="Times New Roman" w:cs="Times New Roman"/>
      <w:sz w:val="20"/>
      <w:szCs w:val="20"/>
      <w:lang w:val="sr-Latn-CS" w:eastAsia="ar-SA"/>
    </w:rPr>
  </w:style>
  <w:style w:type="paragraph" w:customStyle="1" w:styleId="Heading">
    <w:name w:val="Heading"/>
    <w:basedOn w:val="Normal"/>
    <w:next w:val="BodyText"/>
    <w:rsid w:val="00D272E6"/>
    <w:pPr>
      <w:keepNext/>
      <w:suppressAutoHyphens/>
      <w:spacing w:before="240" w:after="120"/>
    </w:pPr>
    <w:rPr>
      <w:rFonts w:ascii="Arial" w:eastAsia="Arial Unicode MS" w:hAnsi="Arial" w:cs="Tahoma"/>
      <w:sz w:val="28"/>
      <w:szCs w:val="28"/>
      <w:lang w:val="sr-Latn-CS" w:eastAsia="ar-SA"/>
    </w:rPr>
  </w:style>
  <w:style w:type="paragraph" w:styleId="List">
    <w:name w:val="List"/>
    <w:basedOn w:val="BodyText"/>
    <w:rsid w:val="00D272E6"/>
    <w:rPr>
      <w:rFonts w:cs="Tahoma"/>
    </w:rPr>
  </w:style>
  <w:style w:type="paragraph" w:customStyle="1" w:styleId="TableContents">
    <w:name w:val="Table Contents"/>
    <w:basedOn w:val="Normal"/>
    <w:rsid w:val="00D272E6"/>
    <w:pPr>
      <w:suppressLineNumbers/>
      <w:suppressAutoHyphens/>
    </w:pPr>
    <w:rPr>
      <w:sz w:val="20"/>
      <w:szCs w:val="20"/>
      <w:lang w:val="sr-Latn-CS" w:eastAsia="ar-SA"/>
    </w:rPr>
  </w:style>
  <w:style w:type="paragraph" w:customStyle="1" w:styleId="TableHeading">
    <w:name w:val="Table Heading"/>
    <w:basedOn w:val="TableContents"/>
    <w:rsid w:val="00D272E6"/>
    <w:pPr>
      <w:jc w:val="center"/>
    </w:pPr>
    <w:rPr>
      <w:b/>
      <w:bCs/>
      <w:i/>
      <w:iCs/>
    </w:rPr>
  </w:style>
  <w:style w:type="paragraph" w:styleId="Caption">
    <w:name w:val="caption"/>
    <w:basedOn w:val="Normal"/>
    <w:qFormat/>
    <w:rsid w:val="00D272E6"/>
    <w:pPr>
      <w:suppressLineNumbers/>
      <w:suppressAutoHyphens/>
      <w:spacing w:before="120" w:after="120"/>
    </w:pPr>
    <w:rPr>
      <w:rFonts w:cs="Tahoma"/>
      <w:i/>
      <w:iCs/>
      <w:sz w:val="20"/>
      <w:szCs w:val="20"/>
      <w:lang w:val="sr-Latn-CS" w:eastAsia="ar-SA"/>
    </w:rPr>
  </w:style>
  <w:style w:type="paragraph" w:customStyle="1" w:styleId="Index">
    <w:name w:val="Index"/>
    <w:basedOn w:val="Normal"/>
    <w:rsid w:val="00D272E6"/>
    <w:pPr>
      <w:suppressLineNumbers/>
      <w:suppressAutoHyphens/>
    </w:pPr>
    <w:rPr>
      <w:rFonts w:cs="Tahoma"/>
      <w:sz w:val="20"/>
      <w:szCs w:val="20"/>
      <w:lang w:val="sr-Latn-CS" w:eastAsia="ar-SA"/>
    </w:rPr>
  </w:style>
  <w:style w:type="paragraph" w:styleId="Title">
    <w:name w:val="Title"/>
    <w:basedOn w:val="Normal"/>
    <w:next w:val="Subtitle"/>
    <w:link w:val="TitleChar"/>
    <w:qFormat/>
    <w:rsid w:val="00D272E6"/>
    <w:pPr>
      <w:widowControl w:val="0"/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before="56" w:after="56" w:line="158" w:lineRule="atLeast"/>
      <w:jc w:val="center"/>
    </w:pPr>
    <w:rPr>
      <w:rFonts w:ascii="Arial" w:hAnsi="Arial"/>
      <w:b/>
      <w:color w:val="000000"/>
      <w:szCs w:val="20"/>
      <w:lang w:val="sr-Latn-CS" w:eastAsia="ar-SA"/>
    </w:rPr>
  </w:style>
  <w:style w:type="character" w:customStyle="1" w:styleId="TitleChar">
    <w:name w:val="Title Char"/>
    <w:basedOn w:val="DefaultParagraphFont"/>
    <w:link w:val="Title"/>
    <w:rsid w:val="00D272E6"/>
    <w:rPr>
      <w:rFonts w:ascii="Arial" w:eastAsia="Times New Roman" w:hAnsi="Arial" w:cs="Times New Roman"/>
      <w:b/>
      <w:color w:val="000000"/>
      <w:sz w:val="24"/>
      <w:szCs w:val="20"/>
      <w:lang w:val="sr-Latn-CS" w:eastAsia="ar-SA"/>
    </w:rPr>
  </w:style>
  <w:style w:type="paragraph" w:customStyle="1" w:styleId="odeljci">
    <w:name w:val="odeljci"/>
    <w:basedOn w:val="Normal"/>
    <w:rsid w:val="00D272E6"/>
    <w:pPr>
      <w:widowControl w:val="0"/>
      <w:numPr>
        <w:numId w:val="3"/>
      </w:numPr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before="120" w:after="120"/>
      <w:jc w:val="both"/>
    </w:pPr>
    <w:rPr>
      <w:rFonts w:ascii="Arial" w:hAnsi="Arial"/>
      <w:b/>
      <w:color w:val="000000"/>
      <w:szCs w:val="20"/>
      <w:u w:val="single"/>
      <w:lang w:val="sr-Latn-CS" w:eastAsia="ar-SA"/>
    </w:rPr>
  </w:style>
  <w:style w:type="paragraph" w:customStyle="1" w:styleId="pododeljci">
    <w:name w:val="pododeljci"/>
    <w:basedOn w:val="Normal"/>
    <w:rsid w:val="00D272E6"/>
    <w:pPr>
      <w:widowControl w:val="0"/>
      <w:numPr>
        <w:numId w:val="2"/>
      </w:numPr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after="120"/>
      <w:ind w:left="-567"/>
    </w:pPr>
    <w:rPr>
      <w:rFonts w:ascii="Arial" w:hAnsi="Arial"/>
      <w:b/>
      <w:color w:val="000000"/>
      <w:szCs w:val="20"/>
      <w:u w:val="single"/>
      <w:lang w:val="sr-Latn-CS" w:eastAsia="ar-SA"/>
    </w:rPr>
  </w:style>
  <w:style w:type="paragraph" w:customStyle="1" w:styleId="stavka">
    <w:name w:val="stavka"/>
    <w:basedOn w:val="Normal"/>
    <w:rsid w:val="00D272E6"/>
    <w:pPr>
      <w:widowControl w:val="0"/>
      <w:numPr>
        <w:numId w:val="4"/>
      </w:numPr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before="120"/>
      <w:ind w:right="3402"/>
      <w:jc w:val="both"/>
    </w:pPr>
    <w:rPr>
      <w:rFonts w:ascii="Arial" w:hAnsi="Arial"/>
      <w:color w:val="000000"/>
      <w:sz w:val="20"/>
      <w:szCs w:val="20"/>
      <w:lang w:val="sr-Latn-CS" w:eastAsia="ar-SA"/>
    </w:rPr>
  </w:style>
  <w:style w:type="paragraph" w:customStyle="1" w:styleId="kolicina">
    <w:name w:val="kolicina"/>
    <w:basedOn w:val="Normal"/>
    <w:rsid w:val="00D272E6"/>
    <w:pPr>
      <w:widowControl w:val="0"/>
      <w:tabs>
        <w:tab w:val="right" w:pos="3969"/>
        <w:tab w:val="right" w:leader="dot" w:pos="5670"/>
        <w:tab w:val="right" w:leader="dot" w:pos="7655"/>
        <w:tab w:val="right" w:leader="dot" w:pos="9866"/>
      </w:tabs>
      <w:suppressAutoHyphens/>
      <w:ind w:left="1701"/>
      <w:jc w:val="both"/>
    </w:pPr>
    <w:rPr>
      <w:rFonts w:ascii="Arial" w:hAnsi="Arial"/>
      <w:color w:val="000000"/>
      <w:sz w:val="20"/>
      <w:szCs w:val="20"/>
      <w:lang w:val="sr-Latn-CS" w:eastAsia="ar-SA"/>
    </w:rPr>
  </w:style>
  <w:style w:type="paragraph" w:customStyle="1" w:styleId="svega">
    <w:name w:val="svega"/>
    <w:basedOn w:val="kolicina"/>
    <w:rsid w:val="00D272E6"/>
    <w:pPr>
      <w:tabs>
        <w:tab w:val="right" w:leader="dot" w:pos="6213"/>
      </w:tabs>
      <w:spacing w:before="120" w:after="120"/>
      <w:ind w:left="3572"/>
      <w:jc w:val="left"/>
    </w:pPr>
    <w:rPr>
      <w:b/>
    </w:rPr>
  </w:style>
  <w:style w:type="paragraph" w:styleId="Subtitle">
    <w:name w:val="Subtitle"/>
    <w:basedOn w:val="Normal"/>
    <w:link w:val="SubtitleChar"/>
    <w:qFormat/>
    <w:rsid w:val="00D272E6"/>
    <w:pPr>
      <w:suppressAutoHyphens/>
      <w:spacing w:after="60"/>
      <w:jc w:val="center"/>
      <w:outlineLvl w:val="1"/>
    </w:pPr>
    <w:rPr>
      <w:rFonts w:ascii="Arial" w:hAnsi="Arial" w:cs="Arial"/>
      <w:lang w:val="sr-Latn-CS" w:eastAsia="ar-SA"/>
    </w:rPr>
  </w:style>
  <w:style w:type="character" w:customStyle="1" w:styleId="SubtitleChar">
    <w:name w:val="Subtitle Char"/>
    <w:basedOn w:val="DefaultParagraphFont"/>
    <w:link w:val="Subtitle"/>
    <w:rsid w:val="00D272E6"/>
    <w:rPr>
      <w:rFonts w:ascii="Arial" w:eastAsia="Times New Roman" w:hAnsi="Arial" w:cs="Arial"/>
      <w:sz w:val="24"/>
      <w:szCs w:val="24"/>
      <w:lang w:val="sr-Latn-CS" w:eastAsia="ar-SA"/>
    </w:rPr>
  </w:style>
  <w:style w:type="paragraph" w:styleId="NormalWeb">
    <w:name w:val="Normal (Web)"/>
    <w:basedOn w:val="Normal"/>
    <w:semiHidden/>
    <w:rsid w:val="00D272E6"/>
    <w:pPr>
      <w:spacing w:before="100" w:beforeAutospacing="1" w:after="119"/>
    </w:pPr>
  </w:style>
  <w:style w:type="character" w:customStyle="1" w:styleId="Absatz-Standardschriftart">
    <w:name w:val="Absatz-Standardschriftart"/>
    <w:rsid w:val="00D272E6"/>
  </w:style>
  <w:style w:type="character" w:customStyle="1" w:styleId="WW-Absatz-Standardschriftart">
    <w:name w:val="WW-Absatz-Standardschriftart"/>
    <w:rsid w:val="00D272E6"/>
  </w:style>
  <w:style w:type="character" w:customStyle="1" w:styleId="WW-Absatz-Standardschriftart1">
    <w:name w:val="WW-Absatz-Standardschriftart1"/>
    <w:rsid w:val="00D272E6"/>
  </w:style>
  <w:style w:type="character" w:customStyle="1" w:styleId="WW-Absatz-Standardschriftart11">
    <w:name w:val="WW-Absatz-Standardschriftart11"/>
    <w:rsid w:val="00D272E6"/>
  </w:style>
  <w:style w:type="paragraph" w:customStyle="1" w:styleId="0ariel1">
    <w:name w:val="0 ariel1"/>
    <w:basedOn w:val="Normal"/>
    <w:link w:val="0ariel1Char"/>
    <w:rsid w:val="00D272E6"/>
    <w:pPr>
      <w:widowControl w:val="0"/>
      <w:tabs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</w:pPr>
    <w:rPr>
      <w:rFonts w:ascii="Arial" w:hAnsi="Arial"/>
      <w:color w:val="000000"/>
      <w:lang w:val="sr-Latn-CS" w:eastAsia="ar-SA"/>
    </w:rPr>
  </w:style>
  <w:style w:type="character" w:customStyle="1" w:styleId="0ariel1Char">
    <w:name w:val="0 ariel1 Char"/>
    <w:link w:val="0ariel1"/>
    <w:rsid w:val="00D272E6"/>
    <w:rPr>
      <w:rFonts w:ascii="Arial" w:eastAsia="Times New Roman" w:hAnsi="Arial" w:cs="Times New Roman"/>
      <w:color w:val="000000"/>
      <w:sz w:val="24"/>
      <w:szCs w:val="24"/>
      <w:lang w:val="sr-Latn-CS" w:eastAsia="ar-SA"/>
    </w:rPr>
  </w:style>
  <w:style w:type="paragraph" w:customStyle="1" w:styleId="Style0ariel111pt">
    <w:name w:val="Style 0 ariel1 + 11 pt"/>
    <w:basedOn w:val="Normal"/>
    <w:link w:val="Style0ariel111ptChar"/>
    <w:rsid w:val="00D272E6"/>
    <w:pPr>
      <w:widowControl w:val="0"/>
      <w:tabs>
        <w:tab w:val="left" w:pos="873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</w:pPr>
    <w:rPr>
      <w:rFonts w:ascii="Arial" w:hAnsi="Arial"/>
      <w:color w:val="000000"/>
      <w:sz w:val="22"/>
      <w:lang w:val="sr-Latn-CS" w:eastAsia="ar-SA"/>
    </w:rPr>
  </w:style>
  <w:style w:type="character" w:customStyle="1" w:styleId="Style0ariel111ptChar">
    <w:name w:val="Style 0 ariel1 + 11 pt Char"/>
    <w:link w:val="Style0ariel111pt"/>
    <w:rsid w:val="00D272E6"/>
    <w:rPr>
      <w:rFonts w:ascii="Arial" w:eastAsia="Times New Roman" w:hAnsi="Arial" w:cs="Times New Roman"/>
      <w:color w:val="000000"/>
      <w:szCs w:val="24"/>
      <w:lang w:val="sr-Latn-CS" w:eastAsia="ar-SA"/>
    </w:rPr>
  </w:style>
  <w:style w:type="numbering" w:customStyle="1" w:styleId="0tacke">
    <w:name w:val="0 tacke"/>
    <w:rsid w:val="00D272E6"/>
    <w:pPr>
      <w:numPr>
        <w:numId w:val="5"/>
      </w:numPr>
    </w:pPr>
  </w:style>
  <w:style w:type="numbering" w:customStyle="1" w:styleId="0brojevi">
    <w:name w:val="0 brojevi"/>
    <w:rsid w:val="00D272E6"/>
    <w:pPr>
      <w:numPr>
        <w:numId w:val="6"/>
      </w:numPr>
    </w:pPr>
  </w:style>
  <w:style w:type="character" w:styleId="FollowedHyperlink">
    <w:name w:val="FollowedHyperlink"/>
    <w:rsid w:val="00D272E6"/>
    <w:rPr>
      <w:color w:val="800080"/>
      <w:u w:val="single"/>
    </w:rPr>
  </w:style>
  <w:style w:type="character" w:customStyle="1" w:styleId="WW8Num2z0">
    <w:name w:val="WW8Num2z0"/>
    <w:rsid w:val="00D272E6"/>
    <w:rPr>
      <w:rFonts w:ascii="Arial" w:hAnsi="Arial"/>
      <w:b/>
      <w:bCs/>
      <w:i w:val="0"/>
      <w:sz w:val="20"/>
    </w:rPr>
  </w:style>
  <w:style w:type="character" w:customStyle="1" w:styleId="WW8Num3z0">
    <w:name w:val="WW8Num3z0"/>
    <w:rsid w:val="00D272E6"/>
    <w:rPr>
      <w:rFonts w:ascii="Arial" w:hAnsi="Arial"/>
      <w:b/>
      <w:i w:val="0"/>
      <w:sz w:val="24"/>
      <w:u w:val="single"/>
    </w:rPr>
  </w:style>
  <w:style w:type="character" w:customStyle="1" w:styleId="WW8Num4z0">
    <w:name w:val="WW8Num4z0"/>
    <w:rsid w:val="00D272E6"/>
    <w:rPr>
      <w:rFonts w:ascii="Arial" w:hAnsi="Arial"/>
      <w:b/>
      <w:i w:val="0"/>
      <w:sz w:val="24"/>
      <w:u w:val="single"/>
    </w:rPr>
  </w:style>
  <w:style w:type="character" w:customStyle="1" w:styleId="WW8Num6z0">
    <w:name w:val="WW8Num6z0"/>
    <w:rsid w:val="00D272E6"/>
    <w:rPr>
      <w:rFonts w:ascii="Arial" w:hAnsi="Arial"/>
      <w:b w:val="0"/>
      <w:i w:val="0"/>
      <w:sz w:val="20"/>
    </w:rPr>
  </w:style>
  <w:style w:type="character" w:customStyle="1" w:styleId="WW8Num7z0">
    <w:name w:val="WW8Num7z0"/>
    <w:rsid w:val="00D272E6"/>
    <w:rPr>
      <w:rFonts w:ascii="Arial" w:hAnsi="Arial"/>
      <w:b w:val="0"/>
      <w:i w:val="0"/>
      <w:sz w:val="20"/>
    </w:rPr>
  </w:style>
  <w:style w:type="character" w:customStyle="1" w:styleId="WW8Num8z0">
    <w:name w:val="WW8Num8z0"/>
    <w:rsid w:val="00D272E6"/>
    <w:rPr>
      <w:rFonts w:ascii="Arial" w:hAnsi="Arial"/>
      <w:b w:val="0"/>
      <w:i w:val="0"/>
      <w:sz w:val="20"/>
    </w:rPr>
  </w:style>
  <w:style w:type="character" w:customStyle="1" w:styleId="WW8Num9z0">
    <w:name w:val="WW8Num9z0"/>
    <w:rsid w:val="00D272E6"/>
    <w:rPr>
      <w:rFonts w:ascii="Arial" w:hAnsi="Arial"/>
      <w:b w:val="0"/>
      <w:i w:val="0"/>
      <w:sz w:val="20"/>
    </w:rPr>
  </w:style>
  <w:style w:type="character" w:customStyle="1" w:styleId="WW8Num10z0">
    <w:name w:val="WW8Num10z0"/>
    <w:rsid w:val="00D272E6"/>
    <w:rPr>
      <w:rFonts w:ascii="Arial" w:hAnsi="Arial"/>
      <w:b w:val="0"/>
      <w:i w:val="0"/>
      <w:sz w:val="20"/>
    </w:rPr>
  </w:style>
  <w:style w:type="character" w:customStyle="1" w:styleId="WW8Num11z0">
    <w:name w:val="WW8Num11z0"/>
    <w:rsid w:val="00D272E6"/>
    <w:rPr>
      <w:rFonts w:ascii="Arial" w:hAnsi="Arial"/>
      <w:b w:val="0"/>
      <w:i w:val="0"/>
      <w:sz w:val="20"/>
    </w:rPr>
  </w:style>
  <w:style w:type="character" w:customStyle="1" w:styleId="WW8Num12z0">
    <w:name w:val="WW8Num12z0"/>
    <w:rsid w:val="00D272E6"/>
    <w:rPr>
      <w:rFonts w:ascii="Arial" w:hAnsi="Arial"/>
      <w:b w:val="0"/>
      <w:i w:val="0"/>
      <w:sz w:val="20"/>
    </w:rPr>
  </w:style>
  <w:style w:type="character" w:customStyle="1" w:styleId="WW8Num13z0">
    <w:name w:val="WW8Num13z0"/>
    <w:rsid w:val="00D272E6"/>
    <w:rPr>
      <w:rFonts w:ascii="Arial" w:hAnsi="Arial"/>
      <w:b w:val="0"/>
      <w:i w:val="0"/>
      <w:sz w:val="20"/>
    </w:rPr>
  </w:style>
  <w:style w:type="character" w:customStyle="1" w:styleId="WW8Num14z0">
    <w:name w:val="WW8Num14z0"/>
    <w:rsid w:val="00D272E6"/>
    <w:rPr>
      <w:rFonts w:ascii="Arial" w:hAnsi="Arial"/>
      <w:b w:val="0"/>
      <w:i w:val="0"/>
      <w:sz w:val="20"/>
    </w:rPr>
  </w:style>
  <w:style w:type="character" w:customStyle="1" w:styleId="WW8Num15z0">
    <w:name w:val="WW8Num15z0"/>
    <w:rsid w:val="00D272E6"/>
    <w:rPr>
      <w:rFonts w:ascii="Arial" w:hAnsi="Arial"/>
      <w:b w:val="0"/>
      <w:i w:val="0"/>
      <w:sz w:val="20"/>
    </w:rPr>
  </w:style>
  <w:style w:type="character" w:customStyle="1" w:styleId="WW8Num16z0">
    <w:name w:val="WW8Num16z0"/>
    <w:rsid w:val="00D272E6"/>
    <w:rPr>
      <w:rFonts w:ascii="Arial" w:hAnsi="Arial"/>
      <w:b w:val="0"/>
      <w:i w:val="0"/>
      <w:sz w:val="20"/>
    </w:rPr>
  </w:style>
  <w:style w:type="character" w:customStyle="1" w:styleId="WW8Num17z0">
    <w:name w:val="WW8Num17z0"/>
    <w:rsid w:val="00D272E6"/>
    <w:rPr>
      <w:rFonts w:ascii="Arial" w:hAnsi="Arial"/>
      <w:b w:val="0"/>
      <w:i w:val="0"/>
      <w:sz w:val="20"/>
    </w:rPr>
  </w:style>
  <w:style w:type="character" w:customStyle="1" w:styleId="WW8Num18z0">
    <w:name w:val="WW8Num18z0"/>
    <w:rsid w:val="00D272E6"/>
    <w:rPr>
      <w:rFonts w:ascii="Arial" w:hAnsi="Arial"/>
      <w:b w:val="0"/>
      <w:i w:val="0"/>
      <w:sz w:val="20"/>
    </w:rPr>
  </w:style>
  <w:style w:type="character" w:customStyle="1" w:styleId="WW8Num19z0">
    <w:name w:val="WW8Num19z0"/>
    <w:rsid w:val="00D272E6"/>
    <w:rPr>
      <w:rFonts w:ascii="Arial" w:hAnsi="Arial"/>
      <w:b w:val="0"/>
      <w:i w:val="0"/>
      <w:sz w:val="20"/>
    </w:rPr>
  </w:style>
  <w:style w:type="character" w:customStyle="1" w:styleId="WW8Num20z0">
    <w:name w:val="WW8Num20z0"/>
    <w:rsid w:val="00D272E6"/>
    <w:rPr>
      <w:rFonts w:ascii="Arial" w:hAnsi="Arial"/>
      <w:b w:val="0"/>
      <w:i w:val="0"/>
      <w:sz w:val="20"/>
    </w:rPr>
  </w:style>
  <w:style w:type="character" w:customStyle="1" w:styleId="WW8Num21z0">
    <w:name w:val="WW8Num21z0"/>
    <w:rsid w:val="00D272E6"/>
    <w:rPr>
      <w:rFonts w:ascii="Arial" w:hAnsi="Arial"/>
      <w:b w:val="0"/>
      <w:i w:val="0"/>
      <w:sz w:val="20"/>
    </w:rPr>
  </w:style>
  <w:style w:type="character" w:customStyle="1" w:styleId="WW8Num22z0">
    <w:name w:val="WW8Num22z0"/>
    <w:rsid w:val="00D272E6"/>
    <w:rPr>
      <w:rFonts w:ascii="Arial" w:hAnsi="Arial"/>
      <w:b w:val="0"/>
      <w:i w:val="0"/>
      <w:sz w:val="20"/>
    </w:rPr>
  </w:style>
  <w:style w:type="character" w:customStyle="1" w:styleId="WW8Num23z0">
    <w:name w:val="WW8Num23z0"/>
    <w:rsid w:val="00D272E6"/>
    <w:rPr>
      <w:rFonts w:ascii="Arial" w:hAnsi="Arial"/>
      <w:b w:val="0"/>
      <w:i w:val="0"/>
      <w:sz w:val="20"/>
    </w:rPr>
  </w:style>
  <w:style w:type="character" w:customStyle="1" w:styleId="WW8Num24z0">
    <w:name w:val="WW8Num24z0"/>
    <w:rsid w:val="00D272E6"/>
    <w:rPr>
      <w:rFonts w:ascii="Arial" w:hAnsi="Arial"/>
      <w:b w:val="0"/>
      <w:i w:val="0"/>
      <w:sz w:val="20"/>
    </w:rPr>
  </w:style>
  <w:style w:type="character" w:customStyle="1" w:styleId="WW8Num25z0">
    <w:name w:val="WW8Num25z0"/>
    <w:rsid w:val="00D272E6"/>
    <w:rPr>
      <w:rFonts w:ascii="Arial" w:hAnsi="Arial"/>
      <w:b w:val="0"/>
      <w:i w:val="0"/>
      <w:sz w:val="20"/>
    </w:rPr>
  </w:style>
  <w:style w:type="character" w:customStyle="1" w:styleId="WW8Num26z0">
    <w:name w:val="WW8Num26z0"/>
    <w:rsid w:val="00D272E6"/>
    <w:rPr>
      <w:rFonts w:ascii="Arial" w:hAnsi="Arial"/>
      <w:b w:val="0"/>
      <w:i w:val="0"/>
      <w:sz w:val="20"/>
    </w:rPr>
  </w:style>
  <w:style w:type="character" w:customStyle="1" w:styleId="WW8Num27z0">
    <w:name w:val="WW8Num27z0"/>
    <w:rsid w:val="00D272E6"/>
    <w:rPr>
      <w:rFonts w:ascii="Arial" w:hAnsi="Arial"/>
      <w:b w:val="0"/>
      <w:i w:val="0"/>
      <w:sz w:val="20"/>
    </w:rPr>
  </w:style>
  <w:style w:type="character" w:customStyle="1" w:styleId="WW8Num28z0">
    <w:name w:val="WW8Num28z0"/>
    <w:rsid w:val="00D272E6"/>
    <w:rPr>
      <w:rFonts w:ascii="Arial" w:hAnsi="Arial"/>
      <w:b w:val="0"/>
      <w:i w:val="0"/>
      <w:sz w:val="20"/>
    </w:rPr>
  </w:style>
  <w:style w:type="character" w:customStyle="1" w:styleId="WW8Num29z0">
    <w:name w:val="WW8Num29z0"/>
    <w:rsid w:val="00D272E6"/>
    <w:rPr>
      <w:rFonts w:ascii="Arial" w:hAnsi="Arial"/>
      <w:b w:val="0"/>
      <w:i w:val="0"/>
      <w:sz w:val="20"/>
    </w:rPr>
  </w:style>
  <w:style w:type="character" w:customStyle="1" w:styleId="WW8Num30z0">
    <w:name w:val="WW8Num30z0"/>
    <w:rsid w:val="00D272E6"/>
    <w:rPr>
      <w:rFonts w:ascii="Arial" w:hAnsi="Arial"/>
      <w:b w:val="0"/>
      <w:i w:val="0"/>
      <w:sz w:val="20"/>
    </w:rPr>
  </w:style>
  <w:style w:type="character" w:customStyle="1" w:styleId="WW8Num31z0">
    <w:name w:val="WW8Num31z0"/>
    <w:rsid w:val="00D272E6"/>
    <w:rPr>
      <w:rFonts w:ascii="Arial" w:hAnsi="Arial"/>
      <w:b w:val="0"/>
      <w:i w:val="0"/>
      <w:sz w:val="20"/>
    </w:rPr>
  </w:style>
  <w:style w:type="character" w:customStyle="1" w:styleId="WW8Num32z0">
    <w:name w:val="WW8Num32z0"/>
    <w:rsid w:val="00D272E6"/>
    <w:rPr>
      <w:rFonts w:ascii="Arial" w:hAnsi="Arial"/>
      <w:b w:val="0"/>
      <w:i w:val="0"/>
      <w:sz w:val="20"/>
    </w:rPr>
  </w:style>
  <w:style w:type="character" w:customStyle="1" w:styleId="WW8Num33z0">
    <w:name w:val="WW8Num33z0"/>
    <w:rsid w:val="00D272E6"/>
    <w:rPr>
      <w:rFonts w:ascii="Arial" w:hAnsi="Arial"/>
      <w:b w:val="0"/>
      <w:i w:val="0"/>
      <w:sz w:val="20"/>
    </w:rPr>
  </w:style>
  <w:style w:type="character" w:customStyle="1" w:styleId="WW8Num34z0">
    <w:name w:val="WW8Num34z0"/>
    <w:rsid w:val="00D272E6"/>
    <w:rPr>
      <w:rFonts w:ascii="Arial" w:hAnsi="Arial"/>
      <w:b w:val="0"/>
      <w:i w:val="0"/>
      <w:sz w:val="20"/>
    </w:rPr>
  </w:style>
  <w:style w:type="character" w:customStyle="1" w:styleId="WW8Num35z0">
    <w:name w:val="WW8Num35z0"/>
    <w:rsid w:val="00D272E6"/>
    <w:rPr>
      <w:rFonts w:ascii="Arial" w:hAnsi="Arial"/>
      <w:b w:val="0"/>
      <w:i w:val="0"/>
      <w:sz w:val="20"/>
    </w:rPr>
  </w:style>
  <w:style w:type="character" w:customStyle="1" w:styleId="WW8Num36z0">
    <w:name w:val="WW8Num36z0"/>
    <w:rsid w:val="00D272E6"/>
    <w:rPr>
      <w:rFonts w:ascii="Arial" w:hAnsi="Arial"/>
      <w:b w:val="0"/>
      <w:i w:val="0"/>
      <w:sz w:val="20"/>
    </w:rPr>
  </w:style>
  <w:style w:type="character" w:customStyle="1" w:styleId="WW8Num37z0">
    <w:name w:val="WW8Num37z0"/>
    <w:rsid w:val="00D272E6"/>
    <w:rPr>
      <w:rFonts w:ascii="Arial" w:hAnsi="Arial"/>
      <w:b w:val="0"/>
      <w:i w:val="0"/>
      <w:sz w:val="20"/>
    </w:rPr>
  </w:style>
  <w:style w:type="character" w:customStyle="1" w:styleId="WW8Num38z0">
    <w:name w:val="WW8Num38z0"/>
    <w:rsid w:val="00D272E6"/>
    <w:rPr>
      <w:rFonts w:ascii="Arial" w:hAnsi="Arial"/>
      <w:b w:val="0"/>
      <w:i w:val="0"/>
      <w:sz w:val="20"/>
    </w:rPr>
  </w:style>
  <w:style w:type="character" w:customStyle="1" w:styleId="WW8Num39z0">
    <w:name w:val="WW8Num39z0"/>
    <w:rsid w:val="00D272E6"/>
    <w:rPr>
      <w:rFonts w:ascii="Arial" w:hAnsi="Arial"/>
      <w:b w:val="0"/>
      <w:i w:val="0"/>
      <w:sz w:val="20"/>
    </w:rPr>
  </w:style>
  <w:style w:type="character" w:customStyle="1" w:styleId="WW8Num40z0">
    <w:name w:val="WW8Num40z0"/>
    <w:rsid w:val="00D272E6"/>
    <w:rPr>
      <w:rFonts w:ascii="Arial" w:hAnsi="Arial"/>
      <w:b w:val="0"/>
      <w:i w:val="0"/>
      <w:sz w:val="20"/>
    </w:rPr>
  </w:style>
  <w:style w:type="character" w:customStyle="1" w:styleId="WW-DefaultParagraphFont">
    <w:name w:val="WW-Default Paragraph Font"/>
    <w:rsid w:val="00D272E6"/>
  </w:style>
  <w:style w:type="character" w:customStyle="1" w:styleId="WW8Num1z0">
    <w:name w:val="WW8Num1z0"/>
    <w:rsid w:val="00D272E6"/>
    <w:rPr>
      <w:rFonts w:ascii="Arial" w:hAnsi="Arial"/>
      <w:b/>
      <w:i w:val="0"/>
      <w:sz w:val="24"/>
      <w:u w:val="single"/>
    </w:rPr>
  </w:style>
  <w:style w:type="character" w:customStyle="1" w:styleId="NumberingSymbols">
    <w:name w:val="Numbering Symbols"/>
    <w:rsid w:val="00D272E6"/>
  </w:style>
  <w:style w:type="character" w:customStyle="1" w:styleId="apple-converted-space">
    <w:name w:val="apple-converted-space"/>
    <w:basedOn w:val="DefaultParagraphFont"/>
    <w:rsid w:val="00D272E6"/>
  </w:style>
  <w:style w:type="table" w:customStyle="1" w:styleId="TableGrid1">
    <w:name w:val="Table Grid1"/>
    <w:basedOn w:val="TableNormal"/>
    <w:next w:val="TableGrid"/>
    <w:rsid w:val="00DD793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00870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4A1BE7"/>
    <w:pPr>
      <w:spacing w:after="100"/>
      <w:ind w:left="2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Subtitle" w:semiHidden="0" w:uiPriority="0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11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D272E6"/>
    <w:pPr>
      <w:keepNext/>
      <w:widowControl w:val="0"/>
      <w:numPr>
        <w:numId w:val="1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outlineLvl w:val="0"/>
    </w:pPr>
    <w:rPr>
      <w:rFonts w:ascii="Arial" w:hAnsi="Arial"/>
      <w:b/>
      <w:color w:val="000000"/>
      <w:sz w:val="32"/>
      <w:szCs w:val="20"/>
      <w:lang w:val="sr-Latn-CS" w:eastAsia="ar-SA"/>
    </w:rPr>
  </w:style>
  <w:style w:type="paragraph" w:styleId="Heading2">
    <w:name w:val="heading 2"/>
    <w:basedOn w:val="Normal"/>
    <w:next w:val="Normal"/>
    <w:link w:val="Heading2Char"/>
    <w:qFormat/>
    <w:rsid w:val="00D272E6"/>
    <w:pPr>
      <w:keepNext/>
      <w:widowControl w:val="0"/>
      <w:numPr>
        <w:ilvl w:val="1"/>
        <w:numId w:val="1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  <w:outlineLvl w:val="1"/>
    </w:pPr>
    <w:rPr>
      <w:rFonts w:ascii="Arial" w:hAnsi="Arial"/>
      <w:b/>
      <w:color w:val="000000"/>
      <w:sz w:val="22"/>
      <w:szCs w:val="20"/>
      <w:lang w:val="sr-Latn-CS" w:eastAsia="ar-SA"/>
    </w:rPr>
  </w:style>
  <w:style w:type="paragraph" w:styleId="Heading3">
    <w:name w:val="heading 3"/>
    <w:basedOn w:val="Normal"/>
    <w:next w:val="Normal"/>
    <w:link w:val="Heading3Char"/>
    <w:qFormat/>
    <w:rsid w:val="00D272E6"/>
    <w:pPr>
      <w:keepNext/>
      <w:widowControl w:val="0"/>
      <w:tabs>
        <w:tab w:val="num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  <w:outlineLvl w:val="2"/>
    </w:pPr>
    <w:rPr>
      <w:rFonts w:ascii="Arial" w:hAnsi="Arial"/>
      <w:b/>
      <w:color w:val="000000"/>
      <w:sz w:val="40"/>
      <w:szCs w:val="20"/>
      <w:lang w:val="sr-Latn-CS" w:eastAsia="ar-SA"/>
    </w:rPr>
  </w:style>
  <w:style w:type="paragraph" w:styleId="Heading4">
    <w:name w:val="heading 4"/>
    <w:basedOn w:val="Normal"/>
    <w:next w:val="Normal"/>
    <w:link w:val="Heading4Char"/>
    <w:qFormat/>
    <w:rsid w:val="00D272E6"/>
    <w:pPr>
      <w:keepNext/>
      <w:keepLines/>
      <w:ind w:left="1418" w:hanging="1418"/>
      <w:outlineLvl w:val="3"/>
    </w:pPr>
    <w:rPr>
      <w:rFonts w:ascii="YU Arial" w:hAnsi="YU Arial"/>
      <w:szCs w:val="20"/>
      <w:lang w:val="fr-FR"/>
    </w:rPr>
  </w:style>
  <w:style w:type="paragraph" w:styleId="Heading5">
    <w:name w:val="heading 5"/>
    <w:basedOn w:val="Normal"/>
    <w:next w:val="Normal"/>
    <w:link w:val="Heading5Char"/>
    <w:qFormat/>
    <w:rsid w:val="00D272E6"/>
    <w:pPr>
      <w:keepNext/>
      <w:keepLines/>
      <w:outlineLvl w:val="4"/>
    </w:pPr>
    <w:rPr>
      <w:rFonts w:ascii="YU Arial" w:hAnsi="YU Arial"/>
      <w:szCs w:val="20"/>
      <w:u w:val="single"/>
      <w:lang w:val="fr-FR"/>
    </w:rPr>
  </w:style>
  <w:style w:type="paragraph" w:styleId="Heading7">
    <w:name w:val="heading 7"/>
    <w:basedOn w:val="Normal"/>
    <w:next w:val="Normal"/>
    <w:link w:val="Heading7Char"/>
    <w:qFormat/>
    <w:rsid w:val="00D272E6"/>
    <w:pPr>
      <w:suppressAutoHyphens/>
      <w:spacing w:before="240" w:after="60"/>
      <w:outlineLvl w:val="6"/>
    </w:pPr>
    <w:rPr>
      <w:rFonts w:ascii="Calibri" w:hAnsi="Calibri"/>
      <w:lang w:val="sr-Latn-CS"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rsid w:val="00551137"/>
  </w:style>
  <w:style w:type="paragraph" w:styleId="Footer">
    <w:name w:val="footer"/>
    <w:basedOn w:val="Normal"/>
    <w:link w:val="FooterChar"/>
    <w:unhideWhenUsed/>
    <w:rsid w:val="00551137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rsid w:val="00551137"/>
  </w:style>
  <w:style w:type="paragraph" w:styleId="BalloonText">
    <w:name w:val="Balloon Text"/>
    <w:basedOn w:val="Normal"/>
    <w:link w:val="BalloonTextChar"/>
    <w:uiPriority w:val="99"/>
    <w:semiHidden/>
    <w:unhideWhenUsed/>
    <w:rsid w:val="00551137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113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5511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90C8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sl-SI" w:eastAsia="sl-SI"/>
    </w:rPr>
  </w:style>
  <w:style w:type="character" w:styleId="PageNumber">
    <w:name w:val="page number"/>
    <w:basedOn w:val="DefaultParagraphFont"/>
    <w:rsid w:val="00447985"/>
  </w:style>
  <w:style w:type="character" w:styleId="Hyperlink">
    <w:name w:val="Hyperlink"/>
    <w:basedOn w:val="DefaultParagraphFont"/>
    <w:uiPriority w:val="99"/>
    <w:rsid w:val="00B83CF6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4C34D9"/>
    <w:rPr>
      <w:rFonts w:asciiTheme="minorHAnsi" w:hAnsiTheme="minorHAnsi"/>
      <w:b/>
      <w:sz w:val="22"/>
    </w:rPr>
  </w:style>
  <w:style w:type="character" w:customStyle="1" w:styleId="Heading1Char">
    <w:name w:val="Heading 1 Char"/>
    <w:basedOn w:val="DefaultParagraphFont"/>
    <w:link w:val="Heading1"/>
    <w:rsid w:val="00D272E6"/>
    <w:rPr>
      <w:rFonts w:ascii="Arial" w:eastAsia="Times New Roman" w:hAnsi="Arial" w:cs="Times New Roman"/>
      <w:b/>
      <w:color w:val="000000"/>
      <w:sz w:val="32"/>
      <w:szCs w:val="20"/>
      <w:lang w:val="sr-Latn-CS" w:eastAsia="ar-SA"/>
    </w:rPr>
  </w:style>
  <w:style w:type="character" w:customStyle="1" w:styleId="Heading2Char">
    <w:name w:val="Heading 2 Char"/>
    <w:basedOn w:val="DefaultParagraphFont"/>
    <w:link w:val="Heading2"/>
    <w:rsid w:val="00D272E6"/>
    <w:rPr>
      <w:rFonts w:ascii="Arial" w:eastAsia="Times New Roman" w:hAnsi="Arial" w:cs="Times New Roman"/>
      <w:b/>
      <w:color w:val="000000"/>
      <w:szCs w:val="20"/>
      <w:lang w:val="sr-Latn-CS" w:eastAsia="ar-SA"/>
    </w:rPr>
  </w:style>
  <w:style w:type="character" w:customStyle="1" w:styleId="Heading3Char">
    <w:name w:val="Heading 3 Char"/>
    <w:basedOn w:val="DefaultParagraphFont"/>
    <w:link w:val="Heading3"/>
    <w:rsid w:val="00D272E6"/>
    <w:rPr>
      <w:rFonts w:ascii="Arial" w:eastAsia="Times New Roman" w:hAnsi="Arial" w:cs="Times New Roman"/>
      <w:b/>
      <w:color w:val="000000"/>
      <w:sz w:val="40"/>
      <w:szCs w:val="20"/>
      <w:lang w:val="sr-Latn-CS" w:eastAsia="ar-SA"/>
    </w:rPr>
  </w:style>
  <w:style w:type="character" w:customStyle="1" w:styleId="Heading4Char">
    <w:name w:val="Heading 4 Char"/>
    <w:basedOn w:val="DefaultParagraphFont"/>
    <w:link w:val="Heading4"/>
    <w:rsid w:val="00D272E6"/>
    <w:rPr>
      <w:rFonts w:ascii="YU Arial" w:eastAsia="Times New Roman" w:hAnsi="YU Arial" w:cs="Times New Roman"/>
      <w:sz w:val="24"/>
      <w:szCs w:val="20"/>
      <w:lang w:val="fr-FR"/>
    </w:rPr>
  </w:style>
  <w:style w:type="character" w:customStyle="1" w:styleId="Heading5Char">
    <w:name w:val="Heading 5 Char"/>
    <w:basedOn w:val="DefaultParagraphFont"/>
    <w:link w:val="Heading5"/>
    <w:rsid w:val="00D272E6"/>
    <w:rPr>
      <w:rFonts w:ascii="YU Arial" w:eastAsia="Times New Roman" w:hAnsi="YU Arial" w:cs="Times New Roman"/>
      <w:sz w:val="24"/>
      <w:szCs w:val="20"/>
      <w:u w:val="single"/>
      <w:lang w:val="fr-FR"/>
    </w:rPr>
  </w:style>
  <w:style w:type="character" w:customStyle="1" w:styleId="Heading7Char">
    <w:name w:val="Heading 7 Char"/>
    <w:basedOn w:val="DefaultParagraphFont"/>
    <w:link w:val="Heading7"/>
    <w:rsid w:val="00D272E6"/>
    <w:rPr>
      <w:rFonts w:ascii="Calibri" w:eastAsia="Times New Roman" w:hAnsi="Calibri" w:cs="Times New Roman"/>
      <w:sz w:val="24"/>
      <w:szCs w:val="24"/>
      <w:lang w:val="sr-Latn-CS" w:eastAsia="ar-SA"/>
    </w:rPr>
  </w:style>
  <w:style w:type="character" w:styleId="Strong">
    <w:name w:val="Strong"/>
    <w:uiPriority w:val="22"/>
    <w:qFormat/>
    <w:rsid w:val="00D272E6"/>
    <w:rPr>
      <w:b/>
    </w:rPr>
  </w:style>
  <w:style w:type="paragraph" w:styleId="BodyText">
    <w:name w:val="Body Text"/>
    <w:basedOn w:val="Normal"/>
    <w:link w:val="BodyTextChar"/>
    <w:rsid w:val="00D272E6"/>
    <w:pPr>
      <w:suppressAutoHyphens/>
      <w:spacing w:after="120"/>
    </w:pPr>
    <w:rPr>
      <w:sz w:val="20"/>
      <w:szCs w:val="20"/>
      <w:lang w:val="sr-Latn-CS" w:eastAsia="ar-SA"/>
    </w:rPr>
  </w:style>
  <w:style w:type="character" w:customStyle="1" w:styleId="BodyTextChar">
    <w:name w:val="Body Text Char"/>
    <w:basedOn w:val="DefaultParagraphFont"/>
    <w:link w:val="BodyText"/>
    <w:rsid w:val="00D272E6"/>
    <w:rPr>
      <w:rFonts w:ascii="Times New Roman" w:eastAsia="Times New Roman" w:hAnsi="Times New Roman" w:cs="Times New Roman"/>
      <w:sz w:val="20"/>
      <w:szCs w:val="20"/>
      <w:lang w:val="sr-Latn-CS" w:eastAsia="ar-SA"/>
    </w:rPr>
  </w:style>
  <w:style w:type="paragraph" w:customStyle="1" w:styleId="Heading">
    <w:name w:val="Heading"/>
    <w:basedOn w:val="Normal"/>
    <w:next w:val="BodyText"/>
    <w:rsid w:val="00D272E6"/>
    <w:pPr>
      <w:keepNext/>
      <w:suppressAutoHyphens/>
      <w:spacing w:before="240" w:after="120"/>
    </w:pPr>
    <w:rPr>
      <w:rFonts w:ascii="Arial" w:eastAsia="Arial Unicode MS" w:hAnsi="Arial" w:cs="Tahoma"/>
      <w:sz w:val="28"/>
      <w:szCs w:val="28"/>
      <w:lang w:val="sr-Latn-CS" w:eastAsia="ar-SA"/>
    </w:rPr>
  </w:style>
  <w:style w:type="paragraph" w:styleId="List">
    <w:name w:val="List"/>
    <w:basedOn w:val="BodyText"/>
    <w:rsid w:val="00D272E6"/>
    <w:rPr>
      <w:rFonts w:cs="Tahoma"/>
    </w:rPr>
  </w:style>
  <w:style w:type="paragraph" w:customStyle="1" w:styleId="TableContents">
    <w:name w:val="Table Contents"/>
    <w:basedOn w:val="Normal"/>
    <w:rsid w:val="00D272E6"/>
    <w:pPr>
      <w:suppressLineNumbers/>
      <w:suppressAutoHyphens/>
    </w:pPr>
    <w:rPr>
      <w:sz w:val="20"/>
      <w:szCs w:val="20"/>
      <w:lang w:val="sr-Latn-CS" w:eastAsia="ar-SA"/>
    </w:rPr>
  </w:style>
  <w:style w:type="paragraph" w:customStyle="1" w:styleId="TableHeading">
    <w:name w:val="Table Heading"/>
    <w:basedOn w:val="TableContents"/>
    <w:rsid w:val="00D272E6"/>
    <w:pPr>
      <w:jc w:val="center"/>
    </w:pPr>
    <w:rPr>
      <w:b/>
      <w:bCs/>
      <w:i/>
      <w:iCs/>
    </w:rPr>
  </w:style>
  <w:style w:type="paragraph" w:styleId="Caption">
    <w:name w:val="caption"/>
    <w:basedOn w:val="Normal"/>
    <w:qFormat/>
    <w:rsid w:val="00D272E6"/>
    <w:pPr>
      <w:suppressLineNumbers/>
      <w:suppressAutoHyphens/>
      <w:spacing w:before="120" w:after="120"/>
    </w:pPr>
    <w:rPr>
      <w:rFonts w:cs="Tahoma"/>
      <w:i/>
      <w:iCs/>
      <w:sz w:val="20"/>
      <w:szCs w:val="20"/>
      <w:lang w:val="sr-Latn-CS" w:eastAsia="ar-SA"/>
    </w:rPr>
  </w:style>
  <w:style w:type="paragraph" w:customStyle="1" w:styleId="Index">
    <w:name w:val="Index"/>
    <w:basedOn w:val="Normal"/>
    <w:rsid w:val="00D272E6"/>
    <w:pPr>
      <w:suppressLineNumbers/>
      <w:suppressAutoHyphens/>
    </w:pPr>
    <w:rPr>
      <w:rFonts w:cs="Tahoma"/>
      <w:sz w:val="20"/>
      <w:szCs w:val="20"/>
      <w:lang w:val="sr-Latn-CS" w:eastAsia="ar-SA"/>
    </w:rPr>
  </w:style>
  <w:style w:type="paragraph" w:styleId="Title">
    <w:name w:val="Title"/>
    <w:basedOn w:val="Normal"/>
    <w:next w:val="Subtitle"/>
    <w:link w:val="TitleChar"/>
    <w:qFormat/>
    <w:rsid w:val="00D272E6"/>
    <w:pPr>
      <w:widowControl w:val="0"/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before="56" w:after="56" w:line="158" w:lineRule="atLeast"/>
      <w:jc w:val="center"/>
    </w:pPr>
    <w:rPr>
      <w:rFonts w:ascii="Arial" w:hAnsi="Arial"/>
      <w:b/>
      <w:color w:val="000000"/>
      <w:szCs w:val="20"/>
      <w:lang w:val="sr-Latn-CS" w:eastAsia="ar-SA"/>
    </w:rPr>
  </w:style>
  <w:style w:type="character" w:customStyle="1" w:styleId="TitleChar">
    <w:name w:val="Title Char"/>
    <w:basedOn w:val="DefaultParagraphFont"/>
    <w:link w:val="Title"/>
    <w:rsid w:val="00D272E6"/>
    <w:rPr>
      <w:rFonts w:ascii="Arial" w:eastAsia="Times New Roman" w:hAnsi="Arial" w:cs="Times New Roman"/>
      <w:b/>
      <w:color w:val="000000"/>
      <w:sz w:val="24"/>
      <w:szCs w:val="20"/>
      <w:lang w:val="sr-Latn-CS" w:eastAsia="ar-SA"/>
    </w:rPr>
  </w:style>
  <w:style w:type="paragraph" w:customStyle="1" w:styleId="odeljci">
    <w:name w:val="odeljci"/>
    <w:basedOn w:val="Normal"/>
    <w:rsid w:val="00D272E6"/>
    <w:pPr>
      <w:widowControl w:val="0"/>
      <w:numPr>
        <w:numId w:val="3"/>
      </w:numPr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before="120" w:after="120"/>
      <w:jc w:val="both"/>
    </w:pPr>
    <w:rPr>
      <w:rFonts w:ascii="Arial" w:hAnsi="Arial"/>
      <w:b/>
      <w:color w:val="000000"/>
      <w:szCs w:val="20"/>
      <w:u w:val="single"/>
      <w:lang w:val="sr-Latn-CS" w:eastAsia="ar-SA"/>
    </w:rPr>
  </w:style>
  <w:style w:type="paragraph" w:customStyle="1" w:styleId="pododeljci">
    <w:name w:val="pododeljci"/>
    <w:basedOn w:val="Normal"/>
    <w:rsid w:val="00D272E6"/>
    <w:pPr>
      <w:widowControl w:val="0"/>
      <w:numPr>
        <w:numId w:val="2"/>
      </w:numPr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after="120"/>
      <w:ind w:left="-567"/>
    </w:pPr>
    <w:rPr>
      <w:rFonts w:ascii="Arial" w:hAnsi="Arial"/>
      <w:b/>
      <w:color w:val="000000"/>
      <w:szCs w:val="20"/>
      <w:u w:val="single"/>
      <w:lang w:val="sr-Latn-CS" w:eastAsia="ar-SA"/>
    </w:rPr>
  </w:style>
  <w:style w:type="paragraph" w:customStyle="1" w:styleId="stavka">
    <w:name w:val="stavka"/>
    <w:basedOn w:val="Normal"/>
    <w:rsid w:val="00D272E6"/>
    <w:pPr>
      <w:widowControl w:val="0"/>
      <w:numPr>
        <w:numId w:val="4"/>
      </w:numPr>
      <w:tabs>
        <w:tab w:val="left" w:pos="714"/>
        <w:tab w:val="left" w:pos="1443"/>
        <w:tab w:val="left" w:pos="2883"/>
        <w:tab w:val="left" w:pos="4323"/>
        <w:tab w:val="left" w:pos="5763"/>
      </w:tabs>
      <w:suppressAutoHyphens/>
      <w:spacing w:before="120"/>
      <w:ind w:right="3402"/>
      <w:jc w:val="both"/>
    </w:pPr>
    <w:rPr>
      <w:rFonts w:ascii="Arial" w:hAnsi="Arial"/>
      <w:color w:val="000000"/>
      <w:sz w:val="20"/>
      <w:szCs w:val="20"/>
      <w:lang w:val="sr-Latn-CS" w:eastAsia="ar-SA"/>
    </w:rPr>
  </w:style>
  <w:style w:type="paragraph" w:customStyle="1" w:styleId="kolicina">
    <w:name w:val="kolicina"/>
    <w:basedOn w:val="Normal"/>
    <w:rsid w:val="00D272E6"/>
    <w:pPr>
      <w:widowControl w:val="0"/>
      <w:tabs>
        <w:tab w:val="right" w:pos="3969"/>
        <w:tab w:val="right" w:leader="dot" w:pos="5670"/>
        <w:tab w:val="right" w:leader="dot" w:pos="7655"/>
        <w:tab w:val="right" w:leader="dot" w:pos="9866"/>
      </w:tabs>
      <w:suppressAutoHyphens/>
      <w:ind w:left="1701"/>
      <w:jc w:val="both"/>
    </w:pPr>
    <w:rPr>
      <w:rFonts w:ascii="Arial" w:hAnsi="Arial"/>
      <w:color w:val="000000"/>
      <w:sz w:val="20"/>
      <w:szCs w:val="20"/>
      <w:lang w:val="sr-Latn-CS" w:eastAsia="ar-SA"/>
    </w:rPr>
  </w:style>
  <w:style w:type="paragraph" w:customStyle="1" w:styleId="svega">
    <w:name w:val="svega"/>
    <w:basedOn w:val="kolicina"/>
    <w:rsid w:val="00D272E6"/>
    <w:pPr>
      <w:tabs>
        <w:tab w:val="right" w:leader="dot" w:pos="6213"/>
      </w:tabs>
      <w:spacing w:before="120" w:after="120"/>
      <w:ind w:left="3572"/>
      <w:jc w:val="left"/>
    </w:pPr>
    <w:rPr>
      <w:b/>
    </w:rPr>
  </w:style>
  <w:style w:type="paragraph" w:styleId="Subtitle">
    <w:name w:val="Subtitle"/>
    <w:basedOn w:val="Normal"/>
    <w:link w:val="SubtitleChar"/>
    <w:qFormat/>
    <w:rsid w:val="00D272E6"/>
    <w:pPr>
      <w:suppressAutoHyphens/>
      <w:spacing w:after="60"/>
      <w:jc w:val="center"/>
      <w:outlineLvl w:val="1"/>
    </w:pPr>
    <w:rPr>
      <w:rFonts w:ascii="Arial" w:hAnsi="Arial" w:cs="Arial"/>
      <w:lang w:val="sr-Latn-CS" w:eastAsia="ar-SA"/>
    </w:rPr>
  </w:style>
  <w:style w:type="character" w:customStyle="1" w:styleId="SubtitleChar">
    <w:name w:val="Subtitle Char"/>
    <w:basedOn w:val="DefaultParagraphFont"/>
    <w:link w:val="Subtitle"/>
    <w:rsid w:val="00D272E6"/>
    <w:rPr>
      <w:rFonts w:ascii="Arial" w:eastAsia="Times New Roman" w:hAnsi="Arial" w:cs="Arial"/>
      <w:sz w:val="24"/>
      <w:szCs w:val="24"/>
      <w:lang w:val="sr-Latn-CS" w:eastAsia="ar-SA"/>
    </w:rPr>
  </w:style>
  <w:style w:type="paragraph" w:styleId="NormalWeb">
    <w:name w:val="Normal (Web)"/>
    <w:basedOn w:val="Normal"/>
    <w:semiHidden/>
    <w:rsid w:val="00D272E6"/>
    <w:pPr>
      <w:spacing w:before="100" w:beforeAutospacing="1" w:after="119"/>
    </w:pPr>
  </w:style>
  <w:style w:type="character" w:customStyle="1" w:styleId="Absatz-Standardschriftart">
    <w:name w:val="Absatz-Standardschriftart"/>
    <w:rsid w:val="00D272E6"/>
  </w:style>
  <w:style w:type="character" w:customStyle="1" w:styleId="WW-Absatz-Standardschriftart">
    <w:name w:val="WW-Absatz-Standardschriftart"/>
    <w:rsid w:val="00D272E6"/>
  </w:style>
  <w:style w:type="character" w:customStyle="1" w:styleId="WW-Absatz-Standardschriftart1">
    <w:name w:val="WW-Absatz-Standardschriftart1"/>
    <w:rsid w:val="00D272E6"/>
  </w:style>
  <w:style w:type="character" w:customStyle="1" w:styleId="WW-Absatz-Standardschriftart11">
    <w:name w:val="WW-Absatz-Standardschriftart11"/>
    <w:rsid w:val="00D272E6"/>
  </w:style>
  <w:style w:type="paragraph" w:customStyle="1" w:styleId="0ariel1">
    <w:name w:val="0 ariel1"/>
    <w:basedOn w:val="Normal"/>
    <w:link w:val="0ariel1Char"/>
    <w:rsid w:val="00D272E6"/>
    <w:pPr>
      <w:widowControl w:val="0"/>
      <w:tabs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</w:pPr>
    <w:rPr>
      <w:rFonts w:ascii="Arial" w:hAnsi="Arial"/>
      <w:color w:val="000000"/>
      <w:lang w:val="sr-Latn-CS" w:eastAsia="ar-SA"/>
    </w:rPr>
  </w:style>
  <w:style w:type="character" w:customStyle="1" w:styleId="0ariel1Char">
    <w:name w:val="0 ariel1 Char"/>
    <w:link w:val="0ariel1"/>
    <w:rsid w:val="00D272E6"/>
    <w:rPr>
      <w:rFonts w:ascii="Arial" w:eastAsia="Times New Roman" w:hAnsi="Arial" w:cs="Times New Roman"/>
      <w:color w:val="000000"/>
      <w:sz w:val="24"/>
      <w:szCs w:val="24"/>
      <w:lang w:val="sr-Latn-CS" w:eastAsia="ar-SA"/>
    </w:rPr>
  </w:style>
  <w:style w:type="paragraph" w:customStyle="1" w:styleId="Style0ariel111pt">
    <w:name w:val="Style 0 ariel1 + 11 pt"/>
    <w:basedOn w:val="Normal"/>
    <w:link w:val="Style0ariel111ptChar"/>
    <w:rsid w:val="00D272E6"/>
    <w:pPr>
      <w:widowControl w:val="0"/>
      <w:tabs>
        <w:tab w:val="left" w:pos="873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/>
      <w:jc w:val="both"/>
    </w:pPr>
    <w:rPr>
      <w:rFonts w:ascii="Arial" w:hAnsi="Arial"/>
      <w:color w:val="000000"/>
      <w:sz w:val="22"/>
      <w:lang w:val="sr-Latn-CS" w:eastAsia="ar-SA"/>
    </w:rPr>
  </w:style>
  <w:style w:type="character" w:customStyle="1" w:styleId="Style0ariel111ptChar">
    <w:name w:val="Style 0 ariel1 + 11 pt Char"/>
    <w:link w:val="Style0ariel111pt"/>
    <w:rsid w:val="00D272E6"/>
    <w:rPr>
      <w:rFonts w:ascii="Arial" w:eastAsia="Times New Roman" w:hAnsi="Arial" w:cs="Times New Roman"/>
      <w:color w:val="000000"/>
      <w:szCs w:val="24"/>
      <w:lang w:val="sr-Latn-CS" w:eastAsia="ar-SA"/>
    </w:rPr>
  </w:style>
  <w:style w:type="numbering" w:customStyle="1" w:styleId="0tacke">
    <w:name w:val="0 tacke"/>
    <w:rsid w:val="00D272E6"/>
    <w:pPr>
      <w:numPr>
        <w:numId w:val="5"/>
      </w:numPr>
    </w:pPr>
  </w:style>
  <w:style w:type="numbering" w:customStyle="1" w:styleId="0brojevi">
    <w:name w:val="0 brojevi"/>
    <w:rsid w:val="00D272E6"/>
    <w:pPr>
      <w:numPr>
        <w:numId w:val="6"/>
      </w:numPr>
    </w:pPr>
  </w:style>
  <w:style w:type="character" w:styleId="FollowedHyperlink">
    <w:name w:val="FollowedHyperlink"/>
    <w:rsid w:val="00D272E6"/>
    <w:rPr>
      <w:color w:val="800080"/>
      <w:u w:val="single"/>
    </w:rPr>
  </w:style>
  <w:style w:type="character" w:customStyle="1" w:styleId="WW8Num2z0">
    <w:name w:val="WW8Num2z0"/>
    <w:rsid w:val="00D272E6"/>
    <w:rPr>
      <w:rFonts w:ascii="Arial" w:hAnsi="Arial"/>
      <w:b/>
      <w:bCs/>
      <w:i w:val="0"/>
      <w:sz w:val="20"/>
    </w:rPr>
  </w:style>
  <w:style w:type="character" w:customStyle="1" w:styleId="WW8Num3z0">
    <w:name w:val="WW8Num3z0"/>
    <w:rsid w:val="00D272E6"/>
    <w:rPr>
      <w:rFonts w:ascii="Arial" w:hAnsi="Arial"/>
      <w:b/>
      <w:i w:val="0"/>
      <w:sz w:val="24"/>
      <w:u w:val="single"/>
    </w:rPr>
  </w:style>
  <w:style w:type="character" w:customStyle="1" w:styleId="WW8Num4z0">
    <w:name w:val="WW8Num4z0"/>
    <w:rsid w:val="00D272E6"/>
    <w:rPr>
      <w:rFonts w:ascii="Arial" w:hAnsi="Arial"/>
      <w:b/>
      <w:i w:val="0"/>
      <w:sz w:val="24"/>
      <w:u w:val="single"/>
    </w:rPr>
  </w:style>
  <w:style w:type="character" w:customStyle="1" w:styleId="WW8Num6z0">
    <w:name w:val="WW8Num6z0"/>
    <w:rsid w:val="00D272E6"/>
    <w:rPr>
      <w:rFonts w:ascii="Arial" w:hAnsi="Arial"/>
      <w:b w:val="0"/>
      <w:i w:val="0"/>
      <w:sz w:val="20"/>
    </w:rPr>
  </w:style>
  <w:style w:type="character" w:customStyle="1" w:styleId="WW8Num7z0">
    <w:name w:val="WW8Num7z0"/>
    <w:rsid w:val="00D272E6"/>
    <w:rPr>
      <w:rFonts w:ascii="Arial" w:hAnsi="Arial"/>
      <w:b w:val="0"/>
      <w:i w:val="0"/>
      <w:sz w:val="20"/>
    </w:rPr>
  </w:style>
  <w:style w:type="character" w:customStyle="1" w:styleId="WW8Num8z0">
    <w:name w:val="WW8Num8z0"/>
    <w:rsid w:val="00D272E6"/>
    <w:rPr>
      <w:rFonts w:ascii="Arial" w:hAnsi="Arial"/>
      <w:b w:val="0"/>
      <w:i w:val="0"/>
      <w:sz w:val="20"/>
    </w:rPr>
  </w:style>
  <w:style w:type="character" w:customStyle="1" w:styleId="WW8Num9z0">
    <w:name w:val="WW8Num9z0"/>
    <w:rsid w:val="00D272E6"/>
    <w:rPr>
      <w:rFonts w:ascii="Arial" w:hAnsi="Arial"/>
      <w:b w:val="0"/>
      <w:i w:val="0"/>
      <w:sz w:val="20"/>
    </w:rPr>
  </w:style>
  <w:style w:type="character" w:customStyle="1" w:styleId="WW8Num10z0">
    <w:name w:val="WW8Num10z0"/>
    <w:rsid w:val="00D272E6"/>
    <w:rPr>
      <w:rFonts w:ascii="Arial" w:hAnsi="Arial"/>
      <w:b w:val="0"/>
      <w:i w:val="0"/>
      <w:sz w:val="20"/>
    </w:rPr>
  </w:style>
  <w:style w:type="character" w:customStyle="1" w:styleId="WW8Num11z0">
    <w:name w:val="WW8Num11z0"/>
    <w:rsid w:val="00D272E6"/>
    <w:rPr>
      <w:rFonts w:ascii="Arial" w:hAnsi="Arial"/>
      <w:b w:val="0"/>
      <w:i w:val="0"/>
      <w:sz w:val="20"/>
    </w:rPr>
  </w:style>
  <w:style w:type="character" w:customStyle="1" w:styleId="WW8Num12z0">
    <w:name w:val="WW8Num12z0"/>
    <w:rsid w:val="00D272E6"/>
    <w:rPr>
      <w:rFonts w:ascii="Arial" w:hAnsi="Arial"/>
      <w:b w:val="0"/>
      <w:i w:val="0"/>
      <w:sz w:val="20"/>
    </w:rPr>
  </w:style>
  <w:style w:type="character" w:customStyle="1" w:styleId="WW8Num13z0">
    <w:name w:val="WW8Num13z0"/>
    <w:rsid w:val="00D272E6"/>
    <w:rPr>
      <w:rFonts w:ascii="Arial" w:hAnsi="Arial"/>
      <w:b w:val="0"/>
      <w:i w:val="0"/>
      <w:sz w:val="20"/>
    </w:rPr>
  </w:style>
  <w:style w:type="character" w:customStyle="1" w:styleId="WW8Num14z0">
    <w:name w:val="WW8Num14z0"/>
    <w:rsid w:val="00D272E6"/>
    <w:rPr>
      <w:rFonts w:ascii="Arial" w:hAnsi="Arial"/>
      <w:b w:val="0"/>
      <w:i w:val="0"/>
      <w:sz w:val="20"/>
    </w:rPr>
  </w:style>
  <w:style w:type="character" w:customStyle="1" w:styleId="WW8Num15z0">
    <w:name w:val="WW8Num15z0"/>
    <w:rsid w:val="00D272E6"/>
    <w:rPr>
      <w:rFonts w:ascii="Arial" w:hAnsi="Arial"/>
      <w:b w:val="0"/>
      <w:i w:val="0"/>
      <w:sz w:val="20"/>
    </w:rPr>
  </w:style>
  <w:style w:type="character" w:customStyle="1" w:styleId="WW8Num16z0">
    <w:name w:val="WW8Num16z0"/>
    <w:rsid w:val="00D272E6"/>
    <w:rPr>
      <w:rFonts w:ascii="Arial" w:hAnsi="Arial"/>
      <w:b w:val="0"/>
      <w:i w:val="0"/>
      <w:sz w:val="20"/>
    </w:rPr>
  </w:style>
  <w:style w:type="character" w:customStyle="1" w:styleId="WW8Num17z0">
    <w:name w:val="WW8Num17z0"/>
    <w:rsid w:val="00D272E6"/>
    <w:rPr>
      <w:rFonts w:ascii="Arial" w:hAnsi="Arial"/>
      <w:b w:val="0"/>
      <w:i w:val="0"/>
      <w:sz w:val="20"/>
    </w:rPr>
  </w:style>
  <w:style w:type="character" w:customStyle="1" w:styleId="WW8Num18z0">
    <w:name w:val="WW8Num18z0"/>
    <w:rsid w:val="00D272E6"/>
    <w:rPr>
      <w:rFonts w:ascii="Arial" w:hAnsi="Arial"/>
      <w:b w:val="0"/>
      <w:i w:val="0"/>
      <w:sz w:val="20"/>
    </w:rPr>
  </w:style>
  <w:style w:type="character" w:customStyle="1" w:styleId="WW8Num19z0">
    <w:name w:val="WW8Num19z0"/>
    <w:rsid w:val="00D272E6"/>
    <w:rPr>
      <w:rFonts w:ascii="Arial" w:hAnsi="Arial"/>
      <w:b w:val="0"/>
      <w:i w:val="0"/>
      <w:sz w:val="20"/>
    </w:rPr>
  </w:style>
  <w:style w:type="character" w:customStyle="1" w:styleId="WW8Num20z0">
    <w:name w:val="WW8Num20z0"/>
    <w:rsid w:val="00D272E6"/>
    <w:rPr>
      <w:rFonts w:ascii="Arial" w:hAnsi="Arial"/>
      <w:b w:val="0"/>
      <w:i w:val="0"/>
      <w:sz w:val="20"/>
    </w:rPr>
  </w:style>
  <w:style w:type="character" w:customStyle="1" w:styleId="WW8Num21z0">
    <w:name w:val="WW8Num21z0"/>
    <w:rsid w:val="00D272E6"/>
    <w:rPr>
      <w:rFonts w:ascii="Arial" w:hAnsi="Arial"/>
      <w:b w:val="0"/>
      <w:i w:val="0"/>
      <w:sz w:val="20"/>
    </w:rPr>
  </w:style>
  <w:style w:type="character" w:customStyle="1" w:styleId="WW8Num22z0">
    <w:name w:val="WW8Num22z0"/>
    <w:rsid w:val="00D272E6"/>
    <w:rPr>
      <w:rFonts w:ascii="Arial" w:hAnsi="Arial"/>
      <w:b w:val="0"/>
      <w:i w:val="0"/>
      <w:sz w:val="20"/>
    </w:rPr>
  </w:style>
  <w:style w:type="character" w:customStyle="1" w:styleId="WW8Num23z0">
    <w:name w:val="WW8Num23z0"/>
    <w:rsid w:val="00D272E6"/>
    <w:rPr>
      <w:rFonts w:ascii="Arial" w:hAnsi="Arial"/>
      <w:b w:val="0"/>
      <w:i w:val="0"/>
      <w:sz w:val="20"/>
    </w:rPr>
  </w:style>
  <w:style w:type="character" w:customStyle="1" w:styleId="WW8Num24z0">
    <w:name w:val="WW8Num24z0"/>
    <w:rsid w:val="00D272E6"/>
    <w:rPr>
      <w:rFonts w:ascii="Arial" w:hAnsi="Arial"/>
      <w:b w:val="0"/>
      <w:i w:val="0"/>
      <w:sz w:val="20"/>
    </w:rPr>
  </w:style>
  <w:style w:type="character" w:customStyle="1" w:styleId="WW8Num25z0">
    <w:name w:val="WW8Num25z0"/>
    <w:rsid w:val="00D272E6"/>
    <w:rPr>
      <w:rFonts w:ascii="Arial" w:hAnsi="Arial"/>
      <w:b w:val="0"/>
      <w:i w:val="0"/>
      <w:sz w:val="20"/>
    </w:rPr>
  </w:style>
  <w:style w:type="character" w:customStyle="1" w:styleId="WW8Num26z0">
    <w:name w:val="WW8Num26z0"/>
    <w:rsid w:val="00D272E6"/>
    <w:rPr>
      <w:rFonts w:ascii="Arial" w:hAnsi="Arial"/>
      <w:b w:val="0"/>
      <w:i w:val="0"/>
      <w:sz w:val="20"/>
    </w:rPr>
  </w:style>
  <w:style w:type="character" w:customStyle="1" w:styleId="WW8Num27z0">
    <w:name w:val="WW8Num27z0"/>
    <w:rsid w:val="00D272E6"/>
    <w:rPr>
      <w:rFonts w:ascii="Arial" w:hAnsi="Arial"/>
      <w:b w:val="0"/>
      <w:i w:val="0"/>
      <w:sz w:val="20"/>
    </w:rPr>
  </w:style>
  <w:style w:type="character" w:customStyle="1" w:styleId="WW8Num28z0">
    <w:name w:val="WW8Num28z0"/>
    <w:rsid w:val="00D272E6"/>
    <w:rPr>
      <w:rFonts w:ascii="Arial" w:hAnsi="Arial"/>
      <w:b w:val="0"/>
      <w:i w:val="0"/>
      <w:sz w:val="20"/>
    </w:rPr>
  </w:style>
  <w:style w:type="character" w:customStyle="1" w:styleId="WW8Num29z0">
    <w:name w:val="WW8Num29z0"/>
    <w:rsid w:val="00D272E6"/>
    <w:rPr>
      <w:rFonts w:ascii="Arial" w:hAnsi="Arial"/>
      <w:b w:val="0"/>
      <w:i w:val="0"/>
      <w:sz w:val="20"/>
    </w:rPr>
  </w:style>
  <w:style w:type="character" w:customStyle="1" w:styleId="WW8Num30z0">
    <w:name w:val="WW8Num30z0"/>
    <w:rsid w:val="00D272E6"/>
    <w:rPr>
      <w:rFonts w:ascii="Arial" w:hAnsi="Arial"/>
      <w:b w:val="0"/>
      <w:i w:val="0"/>
      <w:sz w:val="20"/>
    </w:rPr>
  </w:style>
  <w:style w:type="character" w:customStyle="1" w:styleId="WW8Num31z0">
    <w:name w:val="WW8Num31z0"/>
    <w:rsid w:val="00D272E6"/>
    <w:rPr>
      <w:rFonts w:ascii="Arial" w:hAnsi="Arial"/>
      <w:b w:val="0"/>
      <w:i w:val="0"/>
      <w:sz w:val="20"/>
    </w:rPr>
  </w:style>
  <w:style w:type="character" w:customStyle="1" w:styleId="WW8Num32z0">
    <w:name w:val="WW8Num32z0"/>
    <w:rsid w:val="00D272E6"/>
    <w:rPr>
      <w:rFonts w:ascii="Arial" w:hAnsi="Arial"/>
      <w:b w:val="0"/>
      <w:i w:val="0"/>
      <w:sz w:val="20"/>
    </w:rPr>
  </w:style>
  <w:style w:type="character" w:customStyle="1" w:styleId="WW8Num33z0">
    <w:name w:val="WW8Num33z0"/>
    <w:rsid w:val="00D272E6"/>
    <w:rPr>
      <w:rFonts w:ascii="Arial" w:hAnsi="Arial"/>
      <w:b w:val="0"/>
      <w:i w:val="0"/>
      <w:sz w:val="20"/>
    </w:rPr>
  </w:style>
  <w:style w:type="character" w:customStyle="1" w:styleId="WW8Num34z0">
    <w:name w:val="WW8Num34z0"/>
    <w:rsid w:val="00D272E6"/>
    <w:rPr>
      <w:rFonts w:ascii="Arial" w:hAnsi="Arial"/>
      <w:b w:val="0"/>
      <w:i w:val="0"/>
      <w:sz w:val="20"/>
    </w:rPr>
  </w:style>
  <w:style w:type="character" w:customStyle="1" w:styleId="WW8Num35z0">
    <w:name w:val="WW8Num35z0"/>
    <w:rsid w:val="00D272E6"/>
    <w:rPr>
      <w:rFonts w:ascii="Arial" w:hAnsi="Arial"/>
      <w:b w:val="0"/>
      <w:i w:val="0"/>
      <w:sz w:val="20"/>
    </w:rPr>
  </w:style>
  <w:style w:type="character" w:customStyle="1" w:styleId="WW8Num36z0">
    <w:name w:val="WW8Num36z0"/>
    <w:rsid w:val="00D272E6"/>
    <w:rPr>
      <w:rFonts w:ascii="Arial" w:hAnsi="Arial"/>
      <w:b w:val="0"/>
      <w:i w:val="0"/>
      <w:sz w:val="20"/>
    </w:rPr>
  </w:style>
  <w:style w:type="character" w:customStyle="1" w:styleId="WW8Num37z0">
    <w:name w:val="WW8Num37z0"/>
    <w:rsid w:val="00D272E6"/>
    <w:rPr>
      <w:rFonts w:ascii="Arial" w:hAnsi="Arial"/>
      <w:b w:val="0"/>
      <w:i w:val="0"/>
      <w:sz w:val="20"/>
    </w:rPr>
  </w:style>
  <w:style w:type="character" w:customStyle="1" w:styleId="WW8Num38z0">
    <w:name w:val="WW8Num38z0"/>
    <w:rsid w:val="00D272E6"/>
    <w:rPr>
      <w:rFonts w:ascii="Arial" w:hAnsi="Arial"/>
      <w:b w:val="0"/>
      <w:i w:val="0"/>
      <w:sz w:val="20"/>
    </w:rPr>
  </w:style>
  <w:style w:type="character" w:customStyle="1" w:styleId="WW8Num39z0">
    <w:name w:val="WW8Num39z0"/>
    <w:rsid w:val="00D272E6"/>
    <w:rPr>
      <w:rFonts w:ascii="Arial" w:hAnsi="Arial"/>
      <w:b w:val="0"/>
      <w:i w:val="0"/>
      <w:sz w:val="20"/>
    </w:rPr>
  </w:style>
  <w:style w:type="character" w:customStyle="1" w:styleId="WW8Num40z0">
    <w:name w:val="WW8Num40z0"/>
    <w:rsid w:val="00D272E6"/>
    <w:rPr>
      <w:rFonts w:ascii="Arial" w:hAnsi="Arial"/>
      <w:b w:val="0"/>
      <w:i w:val="0"/>
      <w:sz w:val="20"/>
    </w:rPr>
  </w:style>
  <w:style w:type="character" w:customStyle="1" w:styleId="WW-DefaultParagraphFont">
    <w:name w:val="WW-Default Paragraph Font"/>
    <w:rsid w:val="00D272E6"/>
  </w:style>
  <w:style w:type="character" w:customStyle="1" w:styleId="WW8Num1z0">
    <w:name w:val="WW8Num1z0"/>
    <w:rsid w:val="00D272E6"/>
    <w:rPr>
      <w:rFonts w:ascii="Arial" w:hAnsi="Arial"/>
      <w:b/>
      <w:i w:val="0"/>
      <w:sz w:val="24"/>
      <w:u w:val="single"/>
    </w:rPr>
  </w:style>
  <w:style w:type="character" w:customStyle="1" w:styleId="NumberingSymbols">
    <w:name w:val="Numbering Symbols"/>
    <w:rsid w:val="00D272E6"/>
  </w:style>
  <w:style w:type="character" w:customStyle="1" w:styleId="apple-converted-space">
    <w:name w:val="apple-converted-space"/>
    <w:basedOn w:val="DefaultParagraphFont"/>
    <w:rsid w:val="00D272E6"/>
  </w:style>
  <w:style w:type="table" w:customStyle="1" w:styleId="TableGrid1">
    <w:name w:val="Table Grid1"/>
    <w:basedOn w:val="TableNormal"/>
    <w:next w:val="TableGrid"/>
    <w:rsid w:val="00DD793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00870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4A1BE7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50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54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0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2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0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0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4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1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4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3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0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3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8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6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79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4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7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7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3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6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4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2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5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7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7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5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4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7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6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1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0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7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8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8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6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0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5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1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5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1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2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1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956F0E-325C-4116-A156-CD4650C22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1119</TotalTime>
  <Pages>1</Pages>
  <Words>2940</Words>
  <Characters>16760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Stelian Albu</dc:creator>
  <cp:lastModifiedBy>Stelian Albu</cp:lastModifiedBy>
  <cp:revision>96</cp:revision>
  <cp:lastPrinted>2016-01-19T17:44:00Z</cp:lastPrinted>
  <dcterms:created xsi:type="dcterms:W3CDTF">2015-04-08T10:40:00Z</dcterms:created>
  <dcterms:modified xsi:type="dcterms:W3CDTF">2017-05-22T13:05:00Z</dcterms:modified>
</cp:coreProperties>
</file>